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1CD" w:rsidRPr="00B017BE" w:rsidRDefault="000931CD" w:rsidP="000931CD">
      <w:pPr>
        <w:ind w:left="-426"/>
        <w:jc w:val="center"/>
        <w:rPr>
          <w:b/>
        </w:rPr>
      </w:pPr>
      <w:r w:rsidRPr="00B017BE">
        <w:rPr>
          <w:b/>
        </w:rPr>
        <w:t>МУНИЦИПАЛЬНОЕ БЮДЖЕТНОЕ ОБЩЕОБРАЗОВАТЕЛЬНОЕ УЧРЕЖДЕНИЕ</w:t>
      </w:r>
    </w:p>
    <w:p w:rsidR="000931CD" w:rsidRPr="00B017BE" w:rsidRDefault="000931CD" w:rsidP="000931CD">
      <w:pPr>
        <w:ind w:left="-426"/>
        <w:jc w:val="center"/>
        <w:rPr>
          <w:b/>
        </w:rPr>
      </w:pPr>
      <w:r w:rsidRPr="00B017BE">
        <w:rPr>
          <w:b/>
        </w:rPr>
        <w:t>«АГЕЕВСКАЯ СРЕДНЯЯ ОБЩЕОБРАЗОВАТЕЛЬНАЯ ШКОЛА №3»</w:t>
      </w:r>
    </w:p>
    <w:p w:rsidR="000931CD" w:rsidRPr="00B017BE" w:rsidRDefault="000931CD" w:rsidP="000931CD">
      <w:pPr>
        <w:ind w:left="-426"/>
        <w:jc w:val="center"/>
        <w:rPr>
          <w:b/>
        </w:rPr>
      </w:pPr>
    </w:p>
    <w:p w:rsidR="000931CD" w:rsidRPr="00B017BE" w:rsidRDefault="000931CD" w:rsidP="000931CD">
      <w:pPr>
        <w:ind w:left="-426"/>
        <w:jc w:val="center"/>
        <w:rPr>
          <w:b/>
        </w:rPr>
      </w:pPr>
    </w:p>
    <w:p w:rsidR="000931CD" w:rsidRPr="00B017BE" w:rsidRDefault="000931CD" w:rsidP="000931CD">
      <w:pPr>
        <w:ind w:left="-426"/>
        <w:jc w:val="both"/>
        <w:rPr>
          <w:b/>
        </w:rPr>
      </w:pPr>
      <w:proofErr w:type="gramStart"/>
      <w:r w:rsidRPr="00B017BE">
        <w:rPr>
          <w:b/>
        </w:rPr>
        <w:t>РАССМОТРЕНО</w:t>
      </w:r>
      <w:proofErr w:type="gramEnd"/>
      <w:r w:rsidRPr="00B017BE">
        <w:rPr>
          <w:b/>
        </w:rPr>
        <w:t xml:space="preserve">                      ПРИНЯТО                                    УТВЕРЖДЕНО</w:t>
      </w:r>
    </w:p>
    <w:p w:rsidR="000931CD" w:rsidRPr="00B017BE" w:rsidRDefault="000931CD" w:rsidP="000931CD">
      <w:pPr>
        <w:ind w:left="-426"/>
        <w:jc w:val="both"/>
        <w:rPr>
          <w:b/>
        </w:rPr>
      </w:pPr>
      <w:r w:rsidRPr="00B017BE">
        <w:rPr>
          <w:b/>
        </w:rPr>
        <w:t xml:space="preserve">на заседании </w:t>
      </w:r>
      <w:proofErr w:type="gramStart"/>
      <w:r w:rsidRPr="00B017BE">
        <w:rPr>
          <w:b/>
        </w:rPr>
        <w:t>МО</w:t>
      </w:r>
      <w:proofErr w:type="gramEnd"/>
      <w:r w:rsidRPr="00B017BE">
        <w:rPr>
          <w:b/>
        </w:rPr>
        <w:t xml:space="preserve">                       на заседании                                 директор МБОУ АСОШ №3</w:t>
      </w:r>
    </w:p>
    <w:p w:rsidR="000931CD" w:rsidRPr="00B017BE" w:rsidRDefault="000931CD" w:rsidP="000931CD">
      <w:pPr>
        <w:ind w:left="-426"/>
        <w:jc w:val="both"/>
        <w:rPr>
          <w:b/>
        </w:rPr>
      </w:pPr>
      <w:r w:rsidRPr="00B017BE">
        <w:rPr>
          <w:b/>
        </w:rPr>
        <w:t>учителей    ЕМЦ                        педсовета                                        _____________________</w:t>
      </w:r>
    </w:p>
    <w:p w:rsidR="000931CD" w:rsidRPr="00B017BE" w:rsidRDefault="000931CD" w:rsidP="000931CD">
      <w:pPr>
        <w:ind w:left="-426"/>
        <w:jc w:val="both"/>
        <w:rPr>
          <w:b/>
        </w:rPr>
      </w:pPr>
      <w:r w:rsidRPr="00B017BE">
        <w:rPr>
          <w:b/>
        </w:rPr>
        <w:t xml:space="preserve">Протокол №____ </w:t>
      </w:r>
      <w:proofErr w:type="gramStart"/>
      <w:r w:rsidRPr="00B017BE">
        <w:rPr>
          <w:b/>
        </w:rPr>
        <w:t>от</w:t>
      </w:r>
      <w:proofErr w:type="gramEnd"/>
      <w:r w:rsidRPr="00B017BE">
        <w:rPr>
          <w:b/>
        </w:rPr>
        <w:t xml:space="preserve">                  </w:t>
      </w:r>
      <w:proofErr w:type="gramStart"/>
      <w:r w:rsidRPr="00B017BE">
        <w:rPr>
          <w:b/>
        </w:rPr>
        <w:t>Протокол</w:t>
      </w:r>
      <w:proofErr w:type="gramEnd"/>
      <w:r w:rsidRPr="00B017BE">
        <w:rPr>
          <w:b/>
        </w:rPr>
        <w:t xml:space="preserve"> №____ от                      В.И.Захаров</w:t>
      </w:r>
    </w:p>
    <w:p w:rsidR="000931CD" w:rsidRPr="00B017BE" w:rsidRDefault="000931CD" w:rsidP="000931CD">
      <w:pPr>
        <w:ind w:left="-426"/>
        <w:jc w:val="both"/>
        <w:rPr>
          <w:b/>
        </w:rPr>
      </w:pPr>
      <w:r w:rsidRPr="00B017BE">
        <w:rPr>
          <w:b/>
        </w:rPr>
        <w:t>«___»_________201</w:t>
      </w:r>
      <w:r w:rsidR="000822FC" w:rsidRPr="00B017BE">
        <w:rPr>
          <w:b/>
        </w:rPr>
        <w:t>1</w:t>
      </w:r>
      <w:r w:rsidRPr="00B017BE">
        <w:rPr>
          <w:b/>
        </w:rPr>
        <w:t>г.                «___»________201</w:t>
      </w:r>
      <w:r w:rsidR="000822FC" w:rsidRPr="00B017BE">
        <w:rPr>
          <w:b/>
        </w:rPr>
        <w:t>1</w:t>
      </w:r>
      <w:r w:rsidRPr="00B017BE">
        <w:rPr>
          <w:b/>
        </w:rPr>
        <w:t xml:space="preserve">г                     Приказ №____    </w:t>
      </w:r>
      <w:proofErr w:type="gramStart"/>
      <w:r w:rsidRPr="00B017BE">
        <w:rPr>
          <w:b/>
        </w:rPr>
        <w:t>от</w:t>
      </w:r>
      <w:proofErr w:type="gramEnd"/>
    </w:p>
    <w:p w:rsidR="000931CD" w:rsidRPr="00B017BE" w:rsidRDefault="000931CD" w:rsidP="000931CD">
      <w:pPr>
        <w:ind w:left="-426"/>
        <w:jc w:val="both"/>
        <w:rPr>
          <w:b/>
        </w:rPr>
      </w:pPr>
      <w:r w:rsidRPr="00B017BE">
        <w:rPr>
          <w:b/>
        </w:rPr>
        <w:t>Председатель МО                                                                               «___»_________201</w:t>
      </w:r>
      <w:r w:rsidR="000822FC" w:rsidRPr="00B017BE">
        <w:rPr>
          <w:b/>
        </w:rPr>
        <w:t>1</w:t>
      </w:r>
      <w:r w:rsidRPr="00B017BE">
        <w:rPr>
          <w:b/>
        </w:rPr>
        <w:t>г</w:t>
      </w:r>
    </w:p>
    <w:p w:rsidR="000931CD" w:rsidRPr="00B017BE" w:rsidRDefault="000931CD" w:rsidP="000931CD">
      <w:pPr>
        <w:ind w:left="-426"/>
        <w:jc w:val="both"/>
        <w:rPr>
          <w:b/>
        </w:rPr>
      </w:pPr>
      <w:r w:rsidRPr="00B017BE">
        <w:rPr>
          <w:b/>
        </w:rPr>
        <w:t xml:space="preserve">___________________                                                                  </w:t>
      </w:r>
    </w:p>
    <w:p w:rsidR="000931CD" w:rsidRPr="00B017BE" w:rsidRDefault="000931CD" w:rsidP="000931CD">
      <w:pPr>
        <w:ind w:left="-426"/>
        <w:jc w:val="both"/>
        <w:rPr>
          <w:b/>
        </w:rPr>
      </w:pPr>
      <w:r w:rsidRPr="00B017BE">
        <w:rPr>
          <w:b/>
        </w:rPr>
        <w:t xml:space="preserve">              (Ф.И.О.)</w:t>
      </w:r>
    </w:p>
    <w:p w:rsidR="000931CD" w:rsidRDefault="000931CD" w:rsidP="000931CD">
      <w:pPr>
        <w:ind w:left="-567"/>
        <w:jc w:val="center"/>
        <w:rPr>
          <w:b/>
        </w:rPr>
      </w:pPr>
    </w:p>
    <w:p w:rsidR="00884D8E" w:rsidRDefault="00884D8E" w:rsidP="000931CD">
      <w:pPr>
        <w:ind w:left="-567"/>
        <w:jc w:val="center"/>
        <w:rPr>
          <w:b/>
        </w:rPr>
      </w:pPr>
    </w:p>
    <w:p w:rsidR="00884D8E" w:rsidRDefault="00884D8E" w:rsidP="000931CD">
      <w:pPr>
        <w:ind w:left="-567"/>
        <w:jc w:val="center"/>
        <w:rPr>
          <w:b/>
        </w:rPr>
      </w:pPr>
    </w:p>
    <w:p w:rsidR="00884D8E" w:rsidRPr="00B017BE" w:rsidRDefault="00884D8E" w:rsidP="000931CD">
      <w:pPr>
        <w:ind w:left="-567"/>
        <w:jc w:val="center"/>
        <w:rPr>
          <w:b/>
        </w:rPr>
      </w:pPr>
    </w:p>
    <w:p w:rsidR="000931CD" w:rsidRPr="00B017BE" w:rsidRDefault="000931CD" w:rsidP="000931CD">
      <w:pPr>
        <w:jc w:val="center"/>
        <w:rPr>
          <w:b/>
        </w:rPr>
      </w:pPr>
    </w:p>
    <w:p w:rsidR="000822FC" w:rsidRPr="00884D8E" w:rsidRDefault="000822FC" w:rsidP="000822FC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36"/>
          <w:lang w:eastAsia="en-US"/>
        </w:rPr>
      </w:pPr>
      <w:r w:rsidRPr="00884D8E">
        <w:rPr>
          <w:rFonts w:eastAsiaTheme="minorHAnsi"/>
          <w:b/>
          <w:bCs/>
          <w:sz w:val="36"/>
          <w:lang w:eastAsia="en-US"/>
        </w:rPr>
        <w:t>Рабочая образовательная программа</w:t>
      </w:r>
    </w:p>
    <w:p w:rsidR="00884D8E" w:rsidRDefault="000822FC" w:rsidP="000822FC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36"/>
          <w:lang w:eastAsia="en-US"/>
        </w:rPr>
      </w:pPr>
      <w:r w:rsidRPr="00884D8E">
        <w:rPr>
          <w:rFonts w:eastAsiaTheme="minorHAnsi"/>
          <w:b/>
          <w:bCs/>
          <w:sz w:val="36"/>
          <w:lang w:eastAsia="en-US"/>
        </w:rPr>
        <w:t>по биологии</w:t>
      </w:r>
      <w:r w:rsidR="00884D8E">
        <w:rPr>
          <w:rFonts w:eastAsiaTheme="minorHAnsi"/>
          <w:b/>
          <w:bCs/>
          <w:sz w:val="36"/>
          <w:lang w:eastAsia="en-US"/>
        </w:rPr>
        <w:t xml:space="preserve"> для </w:t>
      </w:r>
      <w:r w:rsidRPr="00884D8E">
        <w:rPr>
          <w:rFonts w:eastAsiaTheme="minorHAnsi"/>
          <w:b/>
          <w:bCs/>
          <w:sz w:val="36"/>
          <w:lang w:eastAsia="en-US"/>
        </w:rPr>
        <w:t xml:space="preserve"> 6-9 класс</w:t>
      </w:r>
      <w:r w:rsidR="00884D8E">
        <w:rPr>
          <w:rFonts w:eastAsiaTheme="minorHAnsi"/>
          <w:b/>
          <w:bCs/>
          <w:sz w:val="36"/>
          <w:lang w:eastAsia="en-US"/>
        </w:rPr>
        <w:t>ов</w:t>
      </w:r>
    </w:p>
    <w:p w:rsidR="00884D8E" w:rsidRDefault="00884D8E" w:rsidP="000822FC">
      <w:pPr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sz w:val="36"/>
          <w:lang w:eastAsia="en-US"/>
        </w:rPr>
      </w:pPr>
    </w:p>
    <w:p w:rsidR="000822FC" w:rsidRPr="00884D8E" w:rsidRDefault="000822FC" w:rsidP="000822FC">
      <w:pPr>
        <w:suppressAutoHyphens w:val="0"/>
        <w:autoSpaceDE w:val="0"/>
        <w:autoSpaceDN w:val="0"/>
        <w:adjustRightInd w:val="0"/>
        <w:jc w:val="center"/>
        <w:rPr>
          <w:rFonts w:eastAsiaTheme="minorHAnsi"/>
          <w:sz w:val="32"/>
          <w:lang w:eastAsia="en-US"/>
        </w:rPr>
      </w:pPr>
      <w:proofErr w:type="gramStart"/>
      <w:r w:rsidRPr="00884D8E">
        <w:rPr>
          <w:rFonts w:eastAsiaTheme="minorHAnsi"/>
          <w:sz w:val="32"/>
          <w:lang w:eastAsia="en-US"/>
        </w:rPr>
        <w:t>составлена</w:t>
      </w:r>
      <w:proofErr w:type="gramEnd"/>
      <w:r w:rsidRPr="00884D8E">
        <w:rPr>
          <w:rFonts w:eastAsiaTheme="minorHAnsi"/>
          <w:sz w:val="32"/>
          <w:lang w:eastAsia="en-US"/>
        </w:rPr>
        <w:t xml:space="preserve"> на основе</w:t>
      </w:r>
    </w:p>
    <w:p w:rsidR="000822FC" w:rsidRPr="00884D8E" w:rsidRDefault="000822FC" w:rsidP="000822FC">
      <w:pPr>
        <w:suppressAutoHyphens w:val="0"/>
        <w:autoSpaceDE w:val="0"/>
        <w:autoSpaceDN w:val="0"/>
        <w:adjustRightInd w:val="0"/>
        <w:jc w:val="center"/>
        <w:rPr>
          <w:rFonts w:eastAsiaTheme="minorHAnsi"/>
          <w:sz w:val="32"/>
          <w:lang w:eastAsia="en-US"/>
        </w:rPr>
      </w:pPr>
      <w:r w:rsidRPr="00884D8E">
        <w:rPr>
          <w:rFonts w:eastAsiaTheme="minorHAnsi"/>
          <w:sz w:val="32"/>
          <w:lang w:eastAsia="en-US"/>
        </w:rPr>
        <w:t xml:space="preserve">федерального компонента государственного стандарта основного общего образования </w:t>
      </w:r>
    </w:p>
    <w:p w:rsidR="000822FC" w:rsidRPr="00884D8E" w:rsidRDefault="000822FC" w:rsidP="000822FC">
      <w:pPr>
        <w:suppressAutoHyphens w:val="0"/>
        <w:autoSpaceDE w:val="0"/>
        <w:autoSpaceDN w:val="0"/>
        <w:adjustRightInd w:val="0"/>
        <w:jc w:val="center"/>
        <w:rPr>
          <w:rFonts w:eastAsiaTheme="minorHAnsi"/>
          <w:sz w:val="32"/>
          <w:lang w:eastAsia="en-US"/>
        </w:rPr>
      </w:pPr>
      <w:r w:rsidRPr="00884D8E">
        <w:rPr>
          <w:rFonts w:eastAsiaTheme="minorHAnsi"/>
          <w:sz w:val="32"/>
          <w:lang w:eastAsia="en-US"/>
        </w:rPr>
        <w:t xml:space="preserve">и авторских программ </w:t>
      </w:r>
    </w:p>
    <w:p w:rsidR="000822FC" w:rsidRPr="00884D8E" w:rsidRDefault="000822FC" w:rsidP="000822FC">
      <w:pPr>
        <w:suppressAutoHyphens w:val="0"/>
        <w:autoSpaceDE w:val="0"/>
        <w:autoSpaceDN w:val="0"/>
        <w:adjustRightInd w:val="0"/>
        <w:jc w:val="center"/>
        <w:rPr>
          <w:rFonts w:eastAsiaTheme="minorHAnsi"/>
          <w:sz w:val="32"/>
          <w:lang w:eastAsia="en-US"/>
        </w:rPr>
      </w:pPr>
      <w:r w:rsidRPr="00884D8E">
        <w:rPr>
          <w:rFonts w:eastAsiaTheme="minorHAnsi"/>
          <w:sz w:val="32"/>
          <w:lang w:eastAsia="en-US"/>
        </w:rPr>
        <w:t>учебно-методического комплекта</w:t>
      </w:r>
    </w:p>
    <w:p w:rsidR="000931CD" w:rsidRPr="00884D8E" w:rsidRDefault="000822FC" w:rsidP="000822FC">
      <w:pPr>
        <w:jc w:val="center"/>
        <w:rPr>
          <w:b/>
          <w:sz w:val="32"/>
        </w:rPr>
      </w:pPr>
      <w:r w:rsidRPr="00884D8E">
        <w:rPr>
          <w:rFonts w:eastAsiaTheme="minorHAnsi"/>
          <w:sz w:val="32"/>
          <w:lang w:eastAsia="en-US"/>
        </w:rPr>
        <w:t xml:space="preserve">В.В.Пасечника, В.В. </w:t>
      </w:r>
      <w:proofErr w:type="spellStart"/>
      <w:r w:rsidRPr="00884D8E">
        <w:rPr>
          <w:rFonts w:eastAsiaTheme="minorHAnsi"/>
          <w:sz w:val="32"/>
          <w:lang w:eastAsia="en-US"/>
        </w:rPr>
        <w:t>Латюшина</w:t>
      </w:r>
      <w:proofErr w:type="spellEnd"/>
      <w:r w:rsidRPr="00884D8E">
        <w:rPr>
          <w:rFonts w:eastAsiaTheme="minorHAnsi"/>
          <w:sz w:val="32"/>
          <w:lang w:eastAsia="en-US"/>
        </w:rPr>
        <w:t xml:space="preserve">, В.М. </w:t>
      </w:r>
      <w:proofErr w:type="spellStart"/>
      <w:r w:rsidRPr="00884D8E">
        <w:rPr>
          <w:rFonts w:eastAsiaTheme="minorHAnsi"/>
          <w:sz w:val="32"/>
          <w:lang w:eastAsia="en-US"/>
        </w:rPr>
        <w:t>Пакуловой</w:t>
      </w:r>
      <w:proofErr w:type="spellEnd"/>
    </w:p>
    <w:p w:rsidR="000822FC" w:rsidRPr="00884D8E" w:rsidRDefault="000822FC" w:rsidP="000931CD">
      <w:pPr>
        <w:jc w:val="right"/>
        <w:rPr>
          <w:b/>
          <w:sz w:val="28"/>
        </w:rPr>
      </w:pPr>
    </w:p>
    <w:p w:rsidR="000931CD" w:rsidRPr="00884D8E" w:rsidRDefault="000822FC" w:rsidP="000931CD">
      <w:pPr>
        <w:jc w:val="right"/>
        <w:rPr>
          <w:b/>
          <w:sz w:val="28"/>
        </w:rPr>
      </w:pPr>
      <w:r w:rsidRPr="00884D8E">
        <w:rPr>
          <w:b/>
          <w:sz w:val="28"/>
        </w:rPr>
        <w:t>Составитель</w:t>
      </w:r>
      <w:r w:rsidR="000931CD" w:rsidRPr="00884D8E">
        <w:rPr>
          <w:b/>
          <w:sz w:val="28"/>
        </w:rPr>
        <w:t>: Васина Марина Альбертовна</w:t>
      </w:r>
    </w:p>
    <w:p w:rsidR="000931CD" w:rsidRPr="00884D8E" w:rsidRDefault="000931CD" w:rsidP="000931CD">
      <w:pPr>
        <w:jc w:val="right"/>
        <w:rPr>
          <w:b/>
          <w:sz w:val="28"/>
        </w:rPr>
      </w:pPr>
      <w:r w:rsidRPr="00884D8E">
        <w:rPr>
          <w:b/>
          <w:sz w:val="28"/>
        </w:rPr>
        <w:t xml:space="preserve">учитель </w:t>
      </w:r>
      <w:proofErr w:type="gramStart"/>
      <w:r w:rsidRPr="00884D8E">
        <w:rPr>
          <w:b/>
          <w:sz w:val="28"/>
        </w:rPr>
        <w:t>высшей</w:t>
      </w:r>
      <w:proofErr w:type="gramEnd"/>
      <w:r w:rsidRPr="00884D8E">
        <w:rPr>
          <w:b/>
          <w:sz w:val="28"/>
        </w:rPr>
        <w:t xml:space="preserve"> квалификационной</w:t>
      </w:r>
    </w:p>
    <w:p w:rsidR="000931CD" w:rsidRPr="00884D8E" w:rsidRDefault="000931CD" w:rsidP="000931CD">
      <w:pPr>
        <w:jc w:val="right"/>
        <w:rPr>
          <w:b/>
          <w:sz w:val="28"/>
        </w:rPr>
      </w:pPr>
      <w:r w:rsidRPr="00884D8E">
        <w:rPr>
          <w:b/>
          <w:sz w:val="28"/>
        </w:rPr>
        <w:t>категории</w:t>
      </w:r>
    </w:p>
    <w:p w:rsidR="000931CD" w:rsidRPr="00884D8E" w:rsidRDefault="000931CD" w:rsidP="000931CD">
      <w:pPr>
        <w:jc w:val="center"/>
        <w:rPr>
          <w:b/>
          <w:sz w:val="28"/>
        </w:rPr>
      </w:pPr>
    </w:p>
    <w:p w:rsidR="000931CD" w:rsidRPr="00884D8E" w:rsidRDefault="000931CD" w:rsidP="000931CD">
      <w:pPr>
        <w:jc w:val="center"/>
        <w:rPr>
          <w:b/>
          <w:sz w:val="28"/>
        </w:rPr>
      </w:pPr>
    </w:p>
    <w:p w:rsidR="000931CD" w:rsidRPr="00884D8E" w:rsidRDefault="000931CD" w:rsidP="000931CD">
      <w:pPr>
        <w:jc w:val="center"/>
        <w:rPr>
          <w:b/>
          <w:sz w:val="28"/>
        </w:rPr>
      </w:pPr>
    </w:p>
    <w:p w:rsidR="000931CD" w:rsidRPr="00884D8E" w:rsidRDefault="000931CD" w:rsidP="000931CD">
      <w:pPr>
        <w:jc w:val="center"/>
        <w:rPr>
          <w:b/>
          <w:sz w:val="28"/>
        </w:rPr>
      </w:pPr>
    </w:p>
    <w:p w:rsidR="000931CD" w:rsidRPr="00884D8E" w:rsidRDefault="000931CD" w:rsidP="000931CD">
      <w:pPr>
        <w:jc w:val="center"/>
        <w:rPr>
          <w:b/>
          <w:sz w:val="28"/>
        </w:rPr>
      </w:pPr>
    </w:p>
    <w:p w:rsidR="000931CD" w:rsidRPr="00884D8E" w:rsidRDefault="000931CD" w:rsidP="000931CD">
      <w:pPr>
        <w:jc w:val="center"/>
        <w:rPr>
          <w:b/>
          <w:sz w:val="28"/>
        </w:rPr>
      </w:pPr>
    </w:p>
    <w:p w:rsidR="000931CD" w:rsidRPr="00884D8E" w:rsidRDefault="000931CD" w:rsidP="000931CD">
      <w:pPr>
        <w:jc w:val="center"/>
        <w:rPr>
          <w:b/>
          <w:sz w:val="28"/>
        </w:rPr>
      </w:pPr>
    </w:p>
    <w:p w:rsidR="000822FC" w:rsidRPr="00884D8E" w:rsidRDefault="000822FC" w:rsidP="000931CD">
      <w:pPr>
        <w:jc w:val="center"/>
        <w:rPr>
          <w:b/>
          <w:sz w:val="28"/>
        </w:rPr>
      </w:pPr>
    </w:p>
    <w:p w:rsidR="000822FC" w:rsidRDefault="000822FC" w:rsidP="000931CD">
      <w:pPr>
        <w:jc w:val="center"/>
        <w:rPr>
          <w:b/>
          <w:sz w:val="28"/>
        </w:rPr>
      </w:pPr>
    </w:p>
    <w:p w:rsidR="00884D8E" w:rsidRDefault="00884D8E" w:rsidP="000931CD">
      <w:pPr>
        <w:jc w:val="center"/>
        <w:rPr>
          <w:b/>
          <w:sz w:val="28"/>
        </w:rPr>
      </w:pPr>
    </w:p>
    <w:p w:rsidR="00884D8E" w:rsidRDefault="00884D8E" w:rsidP="000931CD">
      <w:pPr>
        <w:jc w:val="center"/>
        <w:rPr>
          <w:b/>
          <w:sz w:val="28"/>
        </w:rPr>
      </w:pPr>
    </w:p>
    <w:p w:rsidR="00884D8E" w:rsidRPr="00884D8E" w:rsidRDefault="00884D8E" w:rsidP="000931CD">
      <w:pPr>
        <w:jc w:val="center"/>
        <w:rPr>
          <w:b/>
          <w:sz w:val="28"/>
        </w:rPr>
      </w:pPr>
    </w:p>
    <w:p w:rsidR="000931CD" w:rsidRPr="00884D8E" w:rsidRDefault="000931CD" w:rsidP="000931CD">
      <w:pPr>
        <w:jc w:val="center"/>
        <w:rPr>
          <w:b/>
          <w:sz w:val="28"/>
        </w:rPr>
      </w:pPr>
    </w:p>
    <w:p w:rsidR="000931CD" w:rsidRPr="00884D8E" w:rsidRDefault="000931CD" w:rsidP="000931CD">
      <w:pPr>
        <w:jc w:val="center"/>
        <w:rPr>
          <w:b/>
          <w:sz w:val="28"/>
        </w:rPr>
      </w:pPr>
      <w:r w:rsidRPr="00884D8E">
        <w:rPr>
          <w:b/>
          <w:sz w:val="28"/>
        </w:rPr>
        <w:t>п. Центральный</w:t>
      </w:r>
    </w:p>
    <w:p w:rsidR="000931CD" w:rsidRPr="00884D8E" w:rsidRDefault="000931CD" w:rsidP="000822FC">
      <w:pPr>
        <w:pStyle w:val="ae"/>
        <w:ind w:firstLine="709"/>
        <w:jc w:val="center"/>
        <w:rPr>
          <w:b/>
          <w:sz w:val="28"/>
        </w:rPr>
      </w:pPr>
      <w:r w:rsidRPr="00884D8E">
        <w:rPr>
          <w:b/>
          <w:sz w:val="28"/>
        </w:rPr>
        <w:t>201</w:t>
      </w:r>
      <w:r w:rsidR="000822FC" w:rsidRPr="00884D8E">
        <w:rPr>
          <w:b/>
          <w:sz w:val="28"/>
        </w:rPr>
        <w:t>1</w:t>
      </w:r>
      <w:r w:rsidRPr="00884D8E">
        <w:rPr>
          <w:b/>
          <w:sz w:val="28"/>
        </w:rPr>
        <w:t xml:space="preserve"> г.</w:t>
      </w:r>
    </w:p>
    <w:p w:rsidR="00AB2156" w:rsidRPr="00B017BE" w:rsidRDefault="00AB2156" w:rsidP="00AB2156">
      <w:pPr>
        <w:jc w:val="both"/>
        <w:rPr>
          <w:b/>
          <w:color w:val="000000"/>
        </w:rPr>
      </w:pPr>
    </w:p>
    <w:p w:rsidR="007E3A17" w:rsidRPr="00884D8E" w:rsidRDefault="00884D8E" w:rsidP="00884D8E">
      <w:pPr>
        <w:jc w:val="center"/>
        <w:rPr>
          <w:sz w:val="28"/>
        </w:rPr>
      </w:pPr>
      <w:r>
        <w:rPr>
          <w:b/>
          <w:color w:val="000000"/>
          <w:sz w:val="28"/>
        </w:rPr>
        <w:lastRenderedPageBreak/>
        <w:t xml:space="preserve">1. </w:t>
      </w:r>
      <w:r w:rsidR="007E3A17" w:rsidRPr="00884D8E">
        <w:rPr>
          <w:b/>
          <w:color w:val="000000"/>
          <w:sz w:val="28"/>
        </w:rPr>
        <w:t>Пояснительная записка</w:t>
      </w:r>
    </w:p>
    <w:p w:rsidR="00884D8E" w:rsidRDefault="00884D8E" w:rsidP="00AB2156">
      <w:pPr>
        <w:pStyle w:val="ae"/>
        <w:ind w:firstLine="709"/>
        <w:rPr>
          <w:b/>
        </w:rPr>
      </w:pPr>
    </w:p>
    <w:p w:rsidR="00AB2156" w:rsidRPr="00B017BE" w:rsidRDefault="00AB2156" w:rsidP="00AB2156">
      <w:pPr>
        <w:pStyle w:val="ae"/>
        <w:ind w:firstLine="709"/>
        <w:rPr>
          <w:b/>
        </w:rPr>
      </w:pPr>
      <w:r w:rsidRPr="00B017BE">
        <w:rPr>
          <w:b/>
        </w:rPr>
        <w:t>Модель,  по  которой  реализуется  содержание курса</w:t>
      </w:r>
    </w:p>
    <w:p w:rsidR="00AB2156" w:rsidRPr="00B017BE" w:rsidRDefault="00AB2156" w:rsidP="00AB2156">
      <w:pPr>
        <w:pStyle w:val="ae"/>
        <w:ind w:firstLine="709"/>
      </w:pPr>
    </w:p>
    <w:p w:rsidR="007E3A17" w:rsidRPr="00B017BE" w:rsidRDefault="000822FC" w:rsidP="00AB2156">
      <w:pPr>
        <w:ind w:firstLine="708"/>
        <w:jc w:val="both"/>
        <w:rPr>
          <w:color w:val="000000"/>
        </w:rPr>
      </w:pPr>
      <w:r w:rsidRPr="00B017BE">
        <w:rPr>
          <w:rStyle w:val="FontStyle34"/>
          <w:rFonts w:ascii="Times New Roman" w:hAnsi="Times New Roman" w:cs="Times New Roman"/>
        </w:rPr>
        <w:t xml:space="preserve">Рабочая программа </w:t>
      </w:r>
      <w:r w:rsidRPr="00B017BE">
        <w:t>для учащихся 6-9 классов с</w:t>
      </w:r>
      <w:r w:rsidRPr="00B017BE">
        <w:rPr>
          <w:rStyle w:val="FontStyle34"/>
          <w:rFonts w:ascii="Times New Roman" w:hAnsi="Times New Roman" w:cs="Times New Roman"/>
        </w:rPr>
        <w:t xml:space="preserve">оставлена на основе Федерального компонента Государственного стандарта общего образования, Примерной программы среднего (полного) общего образования. Базовый уровень. </w:t>
      </w:r>
      <w:proofErr w:type="gramStart"/>
      <w:r w:rsidRPr="00B017BE">
        <w:rPr>
          <w:rStyle w:val="FontStyle34"/>
          <w:rFonts w:ascii="Times New Roman" w:hAnsi="Times New Roman" w:cs="Times New Roman"/>
        </w:rPr>
        <w:t>(Сборник нормативных документов.</w:t>
      </w:r>
      <w:proofErr w:type="gramEnd"/>
      <w:r w:rsidRPr="00B017BE">
        <w:rPr>
          <w:rStyle w:val="FontStyle34"/>
          <w:rFonts w:ascii="Times New Roman" w:hAnsi="Times New Roman" w:cs="Times New Roman"/>
        </w:rPr>
        <w:t xml:space="preserve"> Биология. Федеральный компонент государственного стандарта. Примерные программы по биологии. - </w:t>
      </w:r>
      <w:proofErr w:type="gramStart"/>
      <w:r w:rsidRPr="00B017BE">
        <w:rPr>
          <w:rStyle w:val="FontStyle34"/>
          <w:rFonts w:ascii="Times New Roman" w:hAnsi="Times New Roman" w:cs="Times New Roman"/>
        </w:rPr>
        <w:t>М.: Дрофа, 2004).</w:t>
      </w:r>
      <w:proofErr w:type="gramEnd"/>
      <w:r w:rsidRPr="00B017BE">
        <w:rPr>
          <w:rStyle w:val="FontStyle34"/>
          <w:rFonts w:ascii="Times New Roman" w:hAnsi="Times New Roman" w:cs="Times New Roman"/>
        </w:rPr>
        <w:t xml:space="preserve"> Также использованы Программы для общеобразовательных учреждений к комплекту учебников, созданных под руководством В. В.Пасечника (автор-составитель Г. М. </w:t>
      </w:r>
      <w:proofErr w:type="spellStart"/>
      <w:r w:rsidRPr="00B017BE">
        <w:rPr>
          <w:rStyle w:val="FontStyle34"/>
          <w:rFonts w:ascii="Times New Roman" w:hAnsi="Times New Roman" w:cs="Times New Roman"/>
        </w:rPr>
        <w:t>Пальдяева</w:t>
      </w:r>
      <w:proofErr w:type="spellEnd"/>
      <w:r w:rsidRPr="00B017BE">
        <w:rPr>
          <w:rStyle w:val="FontStyle34"/>
          <w:rFonts w:ascii="Times New Roman" w:hAnsi="Times New Roman" w:cs="Times New Roman"/>
        </w:rPr>
        <w:t xml:space="preserve"> - М: Дрофа,2010 г.); Программа для общеобразовательных школ, гимназий, лицеев Биология 5-11 </w:t>
      </w:r>
      <w:proofErr w:type="spellStart"/>
      <w:r w:rsidRPr="00B017BE">
        <w:rPr>
          <w:rStyle w:val="FontStyle34"/>
          <w:rFonts w:ascii="Times New Roman" w:hAnsi="Times New Roman" w:cs="Times New Roman"/>
        </w:rPr>
        <w:t>кл</w:t>
      </w:r>
      <w:proofErr w:type="spellEnd"/>
      <w:r w:rsidRPr="00B017BE">
        <w:rPr>
          <w:rStyle w:val="FontStyle34"/>
          <w:rFonts w:ascii="Times New Roman" w:hAnsi="Times New Roman" w:cs="Times New Roman"/>
        </w:rPr>
        <w:t>. - М: Дрофа, 2001(автор В.В. Пасечник) полностью отражающих содержание Примерной программы, с дополнениями, не превышающими требований к уровню подготовки учащихся.</w:t>
      </w:r>
    </w:p>
    <w:p w:rsidR="007E3A17" w:rsidRPr="00B017BE" w:rsidRDefault="007E3A17" w:rsidP="00AB2156">
      <w:pPr>
        <w:ind w:firstLine="708"/>
        <w:jc w:val="both"/>
        <w:rPr>
          <w:color w:val="000000"/>
        </w:rPr>
      </w:pPr>
      <w:r w:rsidRPr="00B017BE">
        <w:rPr>
          <w:color w:val="000000"/>
        </w:rPr>
        <w:t>Программа рассчитана на 280 часов, 2 часа в неделю в каждом классе.</w:t>
      </w:r>
    </w:p>
    <w:p w:rsidR="000822FC" w:rsidRPr="00B017BE" w:rsidRDefault="000822FC" w:rsidP="00AB215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lang w:eastAsia="en-US"/>
        </w:rPr>
      </w:pPr>
      <w:r w:rsidRPr="00B017BE">
        <w:rPr>
          <w:rFonts w:eastAsiaTheme="minorHAnsi"/>
          <w:b/>
          <w:bCs/>
          <w:lang w:eastAsia="en-US"/>
        </w:rPr>
        <w:t>Учебники:</w:t>
      </w:r>
    </w:p>
    <w:p w:rsidR="000822FC" w:rsidRPr="00B017BE" w:rsidRDefault="000822FC" w:rsidP="00AB215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17BE">
        <w:rPr>
          <w:rFonts w:eastAsiaTheme="minorHAnsi"/>
          <w:lang w:eastAsia="en-US"/>
        </w:rPr>
        <w:t xml:space="preserve">Пасечник В.В. Биология. Бактерии, грибы, растения. 6 </w:t>
      </w:r>
      <w:proofErr w:type="spellStart"/>
      <w:r w:rsidRPr="00B017BE">
        <w:rPr>
          <w:rFonts w:eastAsiaTheme="minorHAnsi"/>
          <w:lang w:eastAsia="en-US"/>
        </w:rPr>
        <w:t>кл</w:t>
      </w:r>
      <w:proofErr w:type="spellEnd"/>
      <w:r w:rsidRPr="00B017BE">
        <w:rPr>
          <w:rFonts w:eastAsiaTheme="minorHAnsi"/>
          <w:lang w:eastAsia="en-US"/>
        </w:rPr>
        <w:t>. М.: Дрофа, 2010</w:t>
      </w:r>
    </w:p>
    <w:p w:rsidR="000822FC" w:rsidRPr="00B017BE" w:rsidRDefault="000822FC" w:rsidP="00AB215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proofErr w:type="spellStart"/>
      <w:r w:rsidRPr="00B017BE">
        <w:rPr>
          <w:rFonts w:eastAsiaTheme="minorHAnsi"/>
          <w:lang w:eastAsia="en-US"/>
        </w:rPr>
        <w:t>Латюшин</w:t>
      </w:r>
      <w:proofErr w:type="spellEnd"/>
      <w:r w:rsidRPr="00B017BE">
        <w:rPr>
          <w:rFonts w:eastAsiaTheme="minorHAnsi"/>
          <w:lang w:eastAsia="en-US"/>
        </w:rPr>
        <w:t xml:space="preserve"> В.В., Шапкин В.А. Биология. Животные. 7 </w:t>
      </w:r>
      <w:proofErr w:type="spellStart"/>
      <w:r w:rsidRPr="00B017BE">
        <w:rPr>
          <w:rFonts w:eastAsiaTheme="minorHAnsi"/>
          <w:lang w:eastAsia="en-US"/>
        </w:rPr>
        <w:t>кл</w:t>
      </w:r>
      <w:proofErr w:type="spellEnd"/>
      <w:r w:rsidRPr="00B017BE">
        <w:rPr>
          <w:rFonts w:eastAsiaTheme="minorHAnsi"/>
          <w:lang w:eastAsia="en-US"/>
        </w:rPr>
        <w:t>. М.: Дрофа, 2010</w:t>
      </w:r>
    </w:p>
    <w:p w:rsidR="000822FC" w:rsidRPr="00B017BE" w:rsidRDefault="000822FC" w:rsidP="00AB215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17BE">
        <w:rPr>
          <w:rFonts w:eastAsiaTheme="minorHAnsi"/>
          <w:lang w:eastAsia="en-US"/>
        </w:rPr>
        <w:t xml:space="preserve">Колесов В.Д., Маш Р.Д. и др. Биология. Человек. 8 </w:t>
      </w:r>
      <w:proofErr w:type="spellStart"/>
      <w:r w:rsidRPr="00B017BE">
        <w:rPr>
          <w:rFonts w:eastAsiaTheme="minorHAnsi"/>
          <w:lang w:eastAsia="en-US"/>
        </w:rPr>
        <w:t>кл</w:t>
      </w:r>
      <w:proofErr w:type="spellEnd"/>
      <w:r w:rsidRPr="00B017BE">
        <w:rPr>
          <w:rFonts w:eastAsiaTheme="minorHAnsi"/>
          <w:lang w:eastAsia="en-US"/>
        </w:rPr>
        <w:t>. М.: Дрофа, 2010 .</w:t>
      </w:r>
    </w:p>
    <w:p w:rsidR="000822FC" w:rsidRPr="00B017BE" w:rsidRDefault="000822FC" w:rsidP="00AB215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17BE">
        <w:rPr>
          <w:rFonts w:eastAsiaTheme="minorHAnsi"/>
          <w:lang w:eastAsia="en-US"/>
        </w:rPr>
        <w:t xml:space="preserve">Каменский А.А., </w:t>
      </w:r>
      <w:proofErr w:type="spellStart"/>
      <w:r w:rsidRPr="00B017BE">
        <w:rPr>
          <w:rFonts w:eastAsiaTheme="minorHAnsi"/>
          <w:lang w:eastAsia="en-US"/>
        </w:rPr>
        <w:t>Криксунов</w:t>
      </w:r>
      <w:proofErr w:type="spellEnd"/>
      <w:r w:rsidRPr="00B017BE">
        <w:rPr>
          <w:rFonts w:eastAsiaTheme="minorHAnsi"/>
          <w:lang w:eastAsia="en-US"/>
        </w:rPr>
        <w:t xml:space="preserve"> Е.А., Пасечник В.В. Введение в общую биологию и экологию. 9 </w:t>
      </w:r>
      <w:proofErr w:type="spellStart"/>
      <w:r w:rsidRPr="00B017BE">
        <w:rPr>
          <w:rFonts w:eastAsiaTheme="minorHAnsi"/>
          <w:lang w:eastAsia="en-US"/>
        </w:rPr>
        <w:t>кл</w:t>
      </w:r>
      <w:proofErr w:type="spellEnd"/>
      <w:r w:rsidRPr="00B017BE">
        <w:rPr>
          <w:rFonts w:eastAsiaTheme="minorHAnsi"/>
          <w:lang w:eastAsia="en-US"/>
        </w:rPr>
        <w:t>. М.: Дрофа, 2010</w:t>
      </w:r>
    </w:p>
    <w:p w:rsidR="007E3A17" w:rsidRPr="00B017BE" w:rsidRDefault="007E3A17" w:rsidP="00AB2156">
      <w:pPr>
        <w:pStyle w:val="aa"/>
        <w:spacing w:before="0" w:after="0"/>
        <w:ind w:firstLine="708"/>
        <w:jc w:val="both"/>
        <w:rPr>
          <w:color w:val="000000"/>
        </w:rPr>
      </w:pPr>
      <w:r w:rsidRPr="00B017BE">
        <w:rPr>
          <w:color w:val="000000"/>
        </w:rPr>
        <w:t>Би</w:t>
      </w:r>
      <w:r w:rsidR="000822FC" w:rsidRPr="00B017BE">
        <w:rPr>
          <w:color w:val="000000"/>
        </w:rPr>
        <w:t>о</w:t>
      </w:r>
      <w:r w:rsidRPr="00B017BE">
        <w:rPr>
          <w:color w:val="000000"/>
        </w:rPr>
        <w:t xml:space="preserve">логия как учебный предмет является неотъемлемой составной частью естественнонаучного образования на всех ступенях образования. Модернизация образования предусматривает повышение биологической грамотности подрастающего поколения. Независимо от того, какую специальность выберут в будущем выпускники школы, их жизнь будет неразрывно связана с биологией. </w:t>
      </w:r>
      <w:proofErr w:type="gramStart"/>
      <w:r w:rsidRPr="00B017BE">
        <w:rPr>
          <w:color w:val="000000"/>
        </w:rPr>
        <w:t>Здоровье человека, его развитие, жизнь и здоровье будущих детей, пища, которую мы едим, воздух, которым мы дышим, та среда, в которой мы живем - все это объекты биологии.</w:t>
      </w:r>
      <w:proofErr w:type="gramEnd"/>
    </w:p>
    <w:p w:rsidR="00884D8E" w:rsidRDefault="00884D8E" w:rsidP="00AB215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lang w:eastAsia="en-US"/>
        </w:rPr>
      </w:pPr>
    </w:p>
    <w:p w:rsidR="000931CD" w:rsidRPr="00B017BE" w:rsidRDefault="000931CD" w:rsidP="00AB215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lang w:eastAsia="en-US"/>
        </w:rPr>
      </w:pPr>
      <w:r w:rsidRPr="00B017BE">
        <w:rPr>
          <w:rFonts w:eastAsiaTheme="minorHAnsi"/>
          <w:b/>
          <w:bCs/>
          <w:lang w:eastAsia="en-US"/>
        </w:rPr>
        <w:t>Цели и задачи курса</w:t>
      </w:r>
    </w:p>
    <w:p w:rsidR="000931CD" w:rsidRPr="00B017BE" w:rsidRDefault="000931CD" w:rsidP="00AB215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17BE">
        <w:rPr>
          <w:rFonts w:eastAsiaTheme="minorHAnsi"/>
          <w:b/>
          <w:bCs/>
          <w:lang w:eastAsia="en-US"/>
        </w:rPr>
        <w:t xml:space="preserve">Цель программ 6-9 классов </w:t>
      </w:r>
      <w:r w:rsidRPr="00B017BE">
        <w:rPr>
          <w:rFonts w:eastAsiaTheme="minorHAnsi"/>
          <w:lang w:eastAsia="en-US"/>
        </w:rPr>
        <w:t>– развивать у школьников понимание величайшей ценности жизни, ценности</w:t>
      </w:r>
      <w:r w:rsidR="000822FC" w:rsidRPr="00B017BE">
        <w:rPr>
          <w:rFonts w:eastAsiaTheme="minorHAnsi"/>
          <w:lang w:eastAsia="en-US"/>
        </w:rPr>
        <w:t xml:space="preserve"> </w:t>
      </w:r>
      <w:r w:rsidRPr="00B017BE">
        <w:rPr>
          <w:rFonts w:eastAsiaTheme="minorHAnsi"/>
          <w:lang w:eastAsia="en-US"/>
        </w:rPr>
        <w:t>биологического разнообразия, развитие экологического образования школьников в процессе обучения биологии</w:t>
      </w:r>
      <w:r w:rsidR="000822FC" w:rsidRPr="00B017BE">
        <w:rPr>
          <w:rFonts w:eastAsiaTheme="minorHAnsi"/>
          <w:lang w:eastAsia="en-US"/>
        </w:rPr>
        <w:t xml:space="preserve"> </w:t>
      </w:r>
      <w:r w:rsidRPr="00B017BE">
        <w:rPr>
          <w:rFonts w:eastAsiaTheme="minorHAnsi"/>
          <w:lang w:eastAsia="en-US"/>
        </w:rPr>
        <w:t>и воспитание у них экологической культуры.</w:t>
      </w:r>
    </w:p>
    <w:p w:rsidR="000931CD" w:rsidRPr="00B017BE" w:rsidRDefault="000931CD" w:rsidP="00AB215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17BE">
        <w:rPr>
          <w:rFonts w:eastAsiaTheme="minorHAnsi"/>
          <w:b/>
          <w:bCs/>
          <w:lang w:eastAsia="en-US"/>
        </w:rPr>
        <w:t>Задачи</w:t>
      </w:r>
      <w:r w:rsidRPr="00B017BE">
        <w:rPr>
          <w:rFonts w:eastAsiaTheme="minorHAnsi"/>
          <w:lang w:eastAsia="en-US"/>
        </w:rPr>
        <w:t>, решаемые в процессе обучения биологии в школе:</w:t>
      </w:r>
    </w:p>
    <w:p w:rsidR="000931CD" w:rsidRPr="00B017BE" w:rsidRDefault="000931CD" w:rsidP="00AB215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17BE">
        <w:rPr>
          <w:rFonts w:eastAsiaTheme="minorHAnsi"/>
          <w:b/>
          <w:bCs/>
          <w:lang w:eastAsia="en-US"/>
        </w:rPr>
        <w:t xml:space="preserve">-формирование </w:t>
      </w:r>
      <w:r w:rsidRPr="00B017BE">
        <w:rPr>
          <w:rFonts w:eastAsiaTheme="minorHAnsi"/>
          <w:lang w:eastAsia="en-US"/>
        </w:rPr>
        <w:t>у школьников естественнонаучного мировоззрения, основанного на понимание взаимосвязи элементов</w:t>
      </w:r>
      <w:r w:rsidR="000822FC" w:rsidRPr="00B017BE">
        <w:rPr>
          <w:rFonts w:eastAsiaTheme="minorHAnsi"/>
          <w:lang w:eastAsia="en-US"/>
        </w:rPr>
        <w:t xml:space="preserve"> </w:t>
      </w:r>
      <w:r w:rsidRPr="00B017BE">
        <w:rPr>
          <w:rFonts w:eastAsiaTheme="minorHAnsi"/>
          <w:lang w:eastAsia="en-US"/>
        </w:rPr>
        <w:t>живой и неживой природы, осознании человека как части природы, продукта эволюции живой природы;</w:t>
      </w:r>
    </w:p>
    <w:p w:rsidR="000822FC" w:rsidRPr="00B017BE" w:rsidRDefault="000931CD" w:rsidP="00AB215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17BE">
        <w:rPr>
          <w:rFonts w:eastAsiaTheme="minorHAnsi"/>
          <w:b/>
          <w:bCs/>
          <w:lang w:eastAsia="en-US"/>
        </w:rPr>
        <w:t xml:space="preserve">-формирование </w:t>
      </w:r>
      <w:r w:rsidRPr="00B017BE">
        <w:rPr>
          <w:rFonts w:eastAsiaTheme="minorHAnsi"/>
          <w:lang w:eastAsia="en-US"/>
        </w:rPr>
        <w:t>у школьников экологического мышления и навыков здорового образа жизни на основе умелого</w:t>
      </w:r>
      <w:r w:rsidR="000822FC" w:rsidRPr="00B017BE">
        <w:rPr>
          <w:rFonts w:eastAsiaTheme="minorHAnsi"/>
          <w:lang w:eastAsia="en-US"/>
        </w:rPr>
        <w:t xml:space="preserve"> </w:t>
      </w:r>
      <w:r w:rsidRPr="00B017BE">
        <w:rPr>
          <w:rFonts w:eastAsiaTheme="minorHAnsi"/>
          <w:lang w:eastAsia="en-US"/>
        </w:rPr>
        <w:t>владения способами самоорганизации жизнедеятельности;</w:t>
      </w:r>
    </w:p>
    <w:p w:rsidR="000931CD" w:rsidRPr="00B017BE" w:rsidRDefault="000931CD" w:rsidP="00AB215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17BE">
        <w:rPr>
          <w:rFonts w:eastAsiaTheme="minorHAnsi"/>
          <w:b/>
          <w:bCs/>
          <w:lang w:eastAsia="en-US"/>
        </w:rPr>
        <w:t xml:space="preserve">-приобретение </w:t>
      </w:r>
      <w:r w:rsidRPr="00B017BE">
        <w:rPr>
          <w:rFonts w:eastAsiaTheme="minorHAnsi"/>
          <w:lang w:eastAsia="en-US"/>
        </w:rPr>
        <w:t>школьниками опыта разнообразной практической деятельности, опыта познания и самопознания в</w:t>
      </w:r>
      <w:r w:rsidR="000822FC" w:rsidRPr="00B017BE">
        <w:rPr>
          <w:rFonts w:eastAsiaTheme="minorHAnsi"/>
          <w:lang w:eastAsia="en-US"/>
        </w:rPr>
        <w:t xml:space="preserve"> </w:t>
      </w:r>
      <w:r w:rsidRPr="00B017BE">
        <w:rPr>
          <w:rFonts w:eastAsiaTheme="minorHAnsi"/>
          <w:lang w:eastAsia="en-US"/>
        </w:rPr>
        <w:t>процессе изучения окружающего мира;</w:t>
      </w:r>
    </w:p>
    <w:p w:rsidR="000931CD" w:rsidRPr="00B017BE" w:rsidRDefault="000931CD" w:rsidP="00AB215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17BE">
        <w:rPr>
          <w:rFonts w:eastAsiaTheme="minorHAnsi"/>
          <w:b/>
          <w:bCs/>
          <w:lang w:eastAsia="en-US"/>
        </w:rPr>
        <w:t xml:space="preserve">-воспитание </w:t>
      </w:r>
      <w:r w:rsidRPr="00B017BE">
        <w:rPr>
          <w:rFonts w:eastAsiaTheme="minorHAnsi"/>
          <w:lang w:eastAsia="en-US"/>
        </w:rPr>
        <w:t>гражданской ответственности и правового самосознания, самостоятельности и инициативности учащихся</w:t>
      </w:r>
      <w:r w:rsidR="000822FC" w:rsidRPr="00B017BE">
        <w:rPr>
          <w:rFonts w:eastAsiaTheme="minorHAnsi"/>
          <w:lang w:eastAsia="en-US"/>
        </w:rPr>
        <w:t xml:space="preserve"> </w:t>
      </w:r>
      <w:r w:rsidRPr="00B017BE">
        <w:rPr>
          <w:rFonts w:eastAsiaTheme="minorHAnsi"/>
          <w:lang w:eastAsia="en-US"/>
        </w:rPr>
        <w:t>через включение их в позитивную созидательную экологическую деятельность;</w:t>
      </w:r>
    </w:p>
    <w:p w:rsidR="000931CD" w:rsidRPr="00B017BE" w:rsidRDefault="000931CD" w:rsidP="00AB215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17BE">
        <w:rPr>
          <w:rFonts w:eastAsiaTheme="minorHAnsi"/>
          <w:b/>
          <w:bCs/>
          <w:lang w:eastAsia="en-US"/>
        </w:rPr>
        <w:t xml:space="preserve">-создание </w:t>
      </w:r>
      <w:r w:rsidRPr="00B017BE">
        <w:rPr>
          <w:rFonts w:eastAsiaTheme="minorHAnsi"/>
          <w:lang w:eastAsia="en-US"/>
        </w:rPr>
        <w:t>условий для возможности осознанного выбора индивидуальной образовательной траектории, способствующей</w:t>
      </w:r>
      <w:r w:rsidR="000822FC" w:rsidRPr="00B017BE">
        <w:rPr>
          <w:rFonts w:eastAsiaTheme="minorHAnsi"/>
          <w:lang w:eastAsia="en-US"/>
        </w:rPr>
        <w:t xml:space="preserve"> </w:t>
      </w:r>
      <w:r w:rsidRPr="00B017BE">
        <w:rPr>
          <w:rFonts w:eastAsiaTheme="minorHAnsi"/>
          <w:lang w:eastAsia="en-US"/>
        </w:rPr>
        <w:t>последующему профессиональному самоопределению, в соответствии с индивидуальными интересами ребенка и</w:t>
      </w:r>
      <w:r w:rsidR="000822FC" w:rsidRPr="00B017BE">
        <w:rPr>
          <w:rFonts w:eastAsiaTheme="minorHAnsi"/>
          <w:lang w:eastAsia="en-US"/>
        </w:rPr>
        <w:t xml:space="preserve"> </w:t>
      </w:r>
      <w:r w:rsidRPr="00B017BE">
        <w:rPr>
          <w:rFonts w:eastAsiaTheme="minorHAnsi"/>
          <w:lang w:eastAsia="en-US"/>
        </w:rPr>
        <w:t>потребностями региона.</w:t>
      </w:r>
    </w:p>
    <w:p w:rsidR="000931CD" w:rsidRPr="00B017BE" w:rsidRDefault="000931CD" w:rsidP="00AB215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17BE">
        <w:rPr>
          <w:rFonts w:eastAsiaTheme="minorHAnsi"/>
          <w:b/>
          <w:bCs/>
          <w:lang w:eastAsia="en-US"/>
        </w:rPr>
        <w:t xml:space="preserve">Новизна </w:t>
      </w:r>
      <w:r w:rsidRPr="00B017BE">
        <w:rPr>
          <w:rFonts w:eastAsiaTheme="minorHAnsi"/>
          <w:lang w:eastAsia="en-US"/>
        </w:rPr>
        <w:t>программы по биологии для 6-9 классов заключается в том, что она построена на принципиально новой</w:t>
      </w:r>
      <w:r w:rsidR="000822FC" w:rsidRPr="00B017BE">
        <w:rPr>
          <w:rFonts w:eastAsiaTheme="minorHAnsi"/>
          <w:lang w:eastAsia="en-US"/>
        </w:rPr>
        <w:t xml:space="preserve"> </w:t>
      </w:r>
      <w:r w:rsidRPr="00B017BE">
        <w:rPr>
          <w:rFonts w:eastAsiaTheme="minorHAnsi"/>
          <w:lang w:eastAsia="en-US"/>
        </w:rPr>
        <w:t xml:space="preserve">содержательной основе – </w:t>
      </w:r>
      <w:proofErr w:type="spellStart"/>
      <w:r w:rsidRPr="00B017BE">
        <w:rPr>
          <w:rFonts w:eastAsiaTheme="minorHAnsi"/>
          <w:lang w:eastAsia="en-US"/>
        </w:rPr>
        <w:t>биоцентризме</w:t>
      </w:r>
      <w:proofErr w:type="spellEnd"/>
      <w:r w:rsidRPr="00B017BE">
        <w:rPr>
          <w:rFonts w:eastAsiaTheme="minorHAnsi"/>
          <w:lang w:eastAsia="en-US"/>
        </w:rPr>
        <w:t xml:space="preserve"> и</w:t>
      </w:r>
      <w:r w:rsidR="000822FC" w:rsidRPr="00B017BE">
        <w:rPr>
          <w:rFonts w:eastAsiaTheme="minorHAnsi"/>
          <w:lang w:eastAsia="en-US"/>
        </w:rPr>
        <w:t xml:space="preserve"> </w:t>
      </w:r>
      <w:r w:rsidRPr="00B017BE">
        <w:rPr>
          <w:rFonts w:eastAsiaTheme="minorHAnsi"/>
          <w:lang w:eastAsia="en-US"/>
        </w:rPr>
        <w:t>полицентризме в раскрытии свойств живой природы, ее закономерностей и</w:t>
      </w:r>
      <w:r w:rsidR="000822FC" w:rsidRPr="00B017BE">
        <w:rPr>
          <w:rFonts w:eastAsiaTheme="minorHAnsi"/>
          <w:lang w:eastAsia="en-US"/>
        </w:rPr>
        <w:t xml:space="preserve"> </w:t>
      </w:r>
      <w:r w:rsidRPr="00B017BE">
        <w:rPr>
          <w:rFonts w:eastAsiaTheme="minorHAnsi"/>
          <w:lang w:eastAsia="en-US"/>
        </w:rPr>
        <w:t xml:space="preserve">многомерности </w:t>
      </w:r>
      <w:r w:rsidRPr="00B017BE">
        <w:rPr>
          <w:rFonts w:eastAsiaTheme="minorHAnsi"/>
          <w:lang w:eastAsia="en-US"/>
        </w:rPr>
        <w:lastRenderedPageBreak/>
        <w:t>разнообразия уровней организации жизни, особенностей разных сред жизни; на основе понимания</w:t>
      </w:r>
      <w:r w:rsidR="000822FC" w:rsidRPr="00B017BE">
        <w:rPr>
          <w:rFonts w:eastAsiaTheme="minorHAnsi"/>
          <w:lang w:eastAsia="en-US"/>
        </w:rPr>
        <w:t xml:space="preserve"> </w:t>
      </w:r>
      <w:r w:rsidRPr="00B017BE">
        <w:rPr>
          <w:rFonts w:eastAsiaTheme="minorHAnsi"/>
          <w:lang w:eastAsia="en-US"/>
        </w:rPr>
        <w:t>биологии как науки и явления культуры.</w:t>
      </w:r>
    </w:p>
    <w:p w:rsidR="000931CD" w:rsidRPr="00B017BE" w:rsidRDefault="000931CD" w:rsidP="00AB215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17BE">
        <w:rPr>
          <w:rFonts w:eastAsiaTheme="minorHAnsi"/>
          <w:lang w:eastAsia="en-US"/>
        </w:rPr>
        <w:t xml:space="preserve">В ходе изучения предмета мы вырабатываем и развиваем </w:t>
      </w:r>
      <w:r w:rsidRPr="00B017BE">
        <w:rPr>
          <w:rFonts w:eastAsiaTheme="minorHAnsi"/>
          <w:b/>
          <w:bCs/>
          <w:lang w:eastAsia="en-US"/>
        </w:rPr>
        <w:t>следующие компетенции</w:t>
      </w:r>
      <w:r w:rsidRPr="00B017BE">
        <w:rPr>
          <w:rFonts w:eastAsiaTheme="minorHAnsi"/>
          <w:lang w:eastAsia="en-US"/>
        </w:rPr>
        <w:t>: учебно-познавательные,</w:t>
      </w:r>
      <w:r w:rsidR="000822FC" w:rsidRPr="00B017BE">
        <w:rPr>
          <w:rFonts w:eastAsiaTheme="minorHAnsi"/>
          <w:lang w:eastAsia="en-US"/>
        </w:rPr>
        <w:t xml:space="preserve"> </w:t>
      </w:r>
      <w:r w:rsidRPr="00B017BE">
        <w:rPr>
          <w:rFonts w:eastAsiaTheme="minorHAnsi"/>
          <w:lang w:eastAsia="en-US"/>
        </w:rPr>
        <w:t>информационные, коммуникативные, общекультурные, социально-трудовые, компетенцию личностного</w:t>
      </w:r>
      <w:r w:rsidR="000822FC" w:rsidRPr="00B017BE">
        <w:rPr>
          <w:rFonts w:eastAsiaTheme="minorHAnsi"/>
          <w:lang w:eastAsia="en-US"/>
        </w:rPr>
        <w:t xml:space="preserve"> </w:t>
      </w:r>
      <w:r w:rsidRPr="00B017BE">
        <w:rPr>
          <w:rFonts w:eastAsiaTheme="minorHAnsi"/>
          <w:lang w:eastAsia="en-US"/>
        </w:rPr>
        <w:t>самосовершенствования.</w:t>
      </w:r>
    </w:p>
    <w:p w:rsidR="000931CD" w:rsidRPr="00B017BE" w:rsidRDefault="000931CD" w:rsidP="00AB215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proofErr w:type="spellStart"/>
      <w:r w:rsidRPr="00B017BE">
        <w:rPr>
          <w:rFonts w:eastAsiaTheme="minorHAnsi"/>
          <w:b/>
          <w:bCs/>
          <w:lang w:eastAsia="en-US"/>
        </w:rPr>
        <w:t>Деятельностный</w:t>
      </w:r>
      <w:proofErr w:type="spellEnd"/>
      <w:r w:rsidRPr="00B017BE">
        <w:rPr>
          <w:rFonts w:eastAsiaTheme="minorHAnsi"/>
          <w:b/>
          <w:bCs/>
          <w:lang w:eastAsia="en-US"/>
        </w:rPr>
        <w:t xml:space="preserve"> подход </w:t>
      </w:r>
      <w:r w:rsidRPr="00B017BE">
        <w:rPr>
          <w:rFonts w:eastAsiaTheme="minorHAnsi"/>
          <w:lang w:eastAsia="en-US"/>
        </w:rPr>
        <w:t>реализуется на основе максимального включения в образовательный процесс практического</w:t>
      </w:r>
      <w:r w:rsidR="00AB2156" w:rsidRPr="00B017BE">
        <w:rPr>
          <w:rFonts w:eastAsiaTheme="minorHAnsi"/>
          <w:lang w:eastAsia="en-US"/>
        </w:rPr>
        <w:t xml:space="preserve"> </w:t>
      </w:r>
      <w:r w:rsidRPr="00B017BE">
        <w:rPr>
          <w:rFonts w:eastAsiaTheme="minorHAnsi"/>
          <w:lang w:eastAsia="en-US"/>
        </w:rPr>
        <w:t>компонента учебного содержания - лабораторных и практических работ, экскурсий.</w:t>
      </w:r>
    </w:p>
    <w:p w:rsidR="000931CD" w:rsidRPr="00B017BE" w:rsidRDefault="000931CD" w:rsidP="00AB215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17BE">
        <w:rPr>
          <w:rFonts w:eastAsiaTheme="minorHAnsi"/>
          <w:b/>
          <w:bCs/>
          <w:lang w:eastAsia="en-US"/>
        </w:rPr>
        <w:t xml:space="preserve">Личностно-ориентированный подход </w:t>
      </w:r>
      <w:r w:rsidRPr="00B017BE">
        <w:rPr>
          <w:rFonts w:eastAsiaTheme="minorHAnsi"/>
          <w:lang w:eastAsia="en-US"/>
        </w:rPr>
        <w:t>предполагает наполнение программ учебным содержанием, значимым для</w:t>
      </w:r>
      <w:r w:rsidR="00AB2156" w:rsidRPr="00B017BE">
        <w:rPr>
          <w:rFonts w:eastAsiaTheme="minorHAnsi"/>
          <w:lang w:eastAsia="en-US"/>
        </w:rPr>
        <w:t xml:space="preserve"> </w:t>
      </w:r>
      <w:r w:rsidRPr="00B017BE">
        <w:rPr>
          <w:rFonts w:eastAsiaTheme="minorHAnsi"/>
          <w:lang w:eastAsia="en-US"/>
        </w:rPr>
        <w:t>каждого обучающего в повседневной жизни, важным для формирования адекватного поведения человека в окружающей</w:t>
      </w:r>
      <w:r w:rsidR="00AB2156" w:rsidRPr="00B017BE">
        <w:rPr>
          <w:rFonts w:eastAsiaTheme="minorHAnsi"/>
          <w:lang w:eastAsia="en-US"/>
        </w:rPr>
        <w:t xml:space="preserve"> </w:t>
      </w:r>
      <w:r w:rsidRPr="00B017BE">
        <w:rPr>
          <w:rFonts w:eastAsiaTheme="minorHAnsi"/>
          <w:lang w:eastAsia="en-US"/>
        </w:rPr>
        <w:t>среде.</w:t>
      </w:r>
    </w:p>
    <w:p w:rsidR="000931CD" w:rsidRPr="00B017BE" w:rsidRDefault="000931CD" w:rsidP="00AB2156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B017BE">
        <w:rPr>
          <w:rFonts w:eastAsiaTheme="minorHAnsi"/>
          <w:lang w:eastAsia="en-US"/>
        </w:rPr>
        <w:t xml:space="preserve">Сущность </w:t>
      </w:r>
      <w:proofErr w:type="spellStart"/>
      <w:r w:rsidRPr="00B017BE">
        <w:rPr>
          <w:rFonts w:eastAsiaTheme="minorHAnsi"/>
          <w:b/>
          <w:bCs/>
          <w:lang w:eastAsia="en-US"/>
        </w:rPr>
        <w:t>компетентностного</w:t>
      </w:r>
      <w:proofErr w:type="spellEnd"/>
      <w:r w:rsidRPr="00B017BE">
        <w:rPr>
          <w:rFonts w:eastAsiaTheme="minorHAnsi"/>
          <w:b/>
          <w:bCs/>
          <w:lang w:eastAsia="en-US"/>
        </w:rPr>
        <w:t xml:space="preserve"> подхода </w:t>
      </w:r>
      <w:r w:rsidRPr="00B017BE">
        <w:rPr>
          <w:rFonts w:eastAsiaTheme="minorHAnsi"/>
          <w:lang w:eastAsia="en-US"/>
        </w:rPr>
        <w:t>состоит в применении полученных знаний в практической деятельности и</w:t>
      </w:r>
      <w:r w:rsidR="00AB2156" w:rsidRPr="00B017BE">
        <w:rPr>
          <w:rFonts w:eastAsiaTheme="minorHAnsi"/>
          <w:lang w:eastAsia="en-US"/>
        </w:rPr>
        <w:t xml:space="preserve"> </w:t>
      </w:r>
      <w:r w:rsidRPr="00B017BE">
        <w:rPr>
          <w:rFonts w:eastAsiaTheme="minorHAnsi"/>
          <w:lang w:eastAsia="en-US"/>
        </w:rPr>
        <w:t>повседневной жизни, в формировании универсальных умений на основе практической деятельности.</w:t>
      </w:r>
    </w:p>
    <w:p w:rsidR="000931CD" w:rsidRPr="00B017BE" w:rsidRDefault="000931CD" w:rsidP="00AB2156">
      <w:pPr>
        <w:pStyle w:val="aa"/>
        <w:spacing w:before="0" w:after="0"/>
        <w:ind w:firstLine="709"/>
        <w:jc w:val="both"/>
        <w:rPr>
          <w:rFonts w:eastAsiaTheme="minorHAnsi"/>
          <w:b/>
          <w:bCs/>
          <w:lang w:eastAsia="en-US"/>
        </w:rPr>
      </w:pPr>
      <w:r w:rsidRPr="00B017BE">
        <w:rPr>
          <w:rFonts w:eastAsiaTheme="minorHAnsi"/>
          <w:lang w:eastAsia="en-US"/>
        </w:rPr>
        <w:t xml:space="preserve">Курс биологии </w:t>
      </w:r>
      <w:r w:rsidRPr="00B017BE">
        <w:rPr>
          <w:rFonts w:eastAsiaTheme="minorHAnsi"/>
          <w:b/>
          <w:bCs/>
          <w:lang w:eastAsia="en-US"/>
        </w:rPr>
        <w:t>интегрируется с курсами географии, химии, физики.</w:t>
      </w:r>
    </w:p>
    <w:p w:rsidR="007E3A17" w:rsidRPr="00B017BE" w:rsidRDefault="007E3A17" w:rsidP="00AB2156">
      <w:pPr>
        <w:pStyle w:val="aa"/>
        <w:spacing w:before="0" w:after="0"/>
        <w:ind w:firstLine="708"/>
        <w:jc w:val="both"/>
        <w:rPr>
          <w:b/>
          <w:color w:val="000000"/>
        </w:rPr>
      </w:pPr>
      <w:proofErr w:type="gramStart"/>
      <w:r w:rsidRPr="00B017BE">
        <w:rPr>
          <w:b/>
          <w:color w:val="000000"/>
        </w:rPr>
        <w:t xml:space="preserve">Методы и формы: </w:t>
      </w:r>
      <w:r w:rsidRPr="00B017BE">
        <w:rPr>
          <w:color w:val="000000"/>
        </w:rPr>
        <w:t>ролевые игры, тренинги, проектная деятельность, уроки усвоения новой учебной информации; уроки формирования практических умений и навыков; уроки совершенствования знаний; уроки обобщения и систематизации знаний, умений и навыков; уроки проверки и оценки; лекции, семинарские занятия, лабораторные и практические работы, практикумы, конференции, эвристическая беседа, тестирование.</w:t>
      </w:r>
      <w:proofErr w:type="gramEnd"/>
    </w:p>
    <w:p w:rsidR="007E3A17" w:rsidRPr="00B017BE" w:rsidRDefault="007E3A17" w:rsidP="00AB2156">
      <w:pPr>
        <w:pStyle w:val="aa"/>
        <w:spacing w:before="0" w:after="0"/>
        <w:ind w:firstLine="708"/>
        <w:jc w:val="both"/>
        <w:rPr>
          <w:b/>
          <w:color w:val="000000"/>
          <w:u w:val="single"/>
        </w:rPr>
      </w:pPr>
      <w:r w:rsidRPr="00B017BE">
        <w:rPr>
          <w:b/>
          <w:color w:val="000000"/>
        </w:rPr>
        <w:t xml:space="preserve">Формы контроля уровня достижений учащихся и критерии оценки: </w:t>
      </w:r>
      <w:r w:rsidRPr="00B017BE">
        <w:rPr>
          <w:color w:val="000000"/>
        </w:rPr>
        <w:t xml:space="preserve">предварительный, текущий, тематический, итоговый контроль; контрольная работа, дифференцированный индивидуальный письменный опрос, самостоятельная проверочная работа, экспериментальная контрольная работа, тестирование, диктант, письменные домашние задания, компьютерный контроль и </w:t>
      </w:r>
      <w:proofErr w:type="spellStart"/>
      <w:r w:rsidRPr="00B017BE">
        <w:rPr>
          <w:color w:val="000000"/>
        </w:rPr>
        <w:t>т</w:t>
      </w:r>
      <w:proofErr w:type="gramStart"/>
      <w:r w:rsidRPr="00B017BE">
        <w:rPr>
          <w:color w:val="000000"/>
        </w:rPr>
        <w:t>.д</w:t>
      </w:r>
      <w:proofErr w:type="spellEnd"/>
      <w:proofErr w:type="gramEnd"/>
      <w:r w:rsidRPr="00B017BE">
        <w:rPr>
          <w:color w:val="000000"/>
        </w:rPr>
        <w:t>, анализ творческих, исследовательских работ, результатов выполнения диагностических заданий учебного пособия или рабочей тетради.</w:t>
      </w:r>
    </w:p>
    <w:p w:rsidR="007E3A17" w:rsidRPr="00B017BE" w:rsidRDefault="007E3A17" w:rsidP="00AB2156">
      <w:pPr>
        <w:jc w:val="both"/>
        <w:rPr>
          <w:b/>
          <w:color w:val="000000"/>
          <w:u w:val="single"/>
        </w:rPr>
      </w:pPr>
    </w:p>
    <w:p w:rsidR="007E3A17" w:rsidRPr="00B017BE" w:rsidRDefault="007E3A17" w:rsidP="007E3A17">
      <w:pPr>
        <w:jc w:val="both"/>
        <w:rPr>
          <w:color w:val="000000"/>
        </w:rPr>
      </w:pPr>
    </w:p>
    <w:p w:rsidR="007E3A17" w:rsidRDefault="00884D8E" w:rsidP="007E3A17">
      <w:pPr>
        <w:jc w:val="center"/>
        <w:rPr>
          <w:b/>
          <w:sz w:val="28"/>
        </w:rPr>
      </w:pPr>
      <w:r>
        <w:rPr>
          <w:b/>
          <w:sz w:val="28"/>
        </w:rPr>
        <w:t xml:space="preserve">2. УЧЕБНО-ТЕМАТИЧЕСКОЕ ПЛАНИРОВАНИЕ </w:t>
      </w:r>
    </w:p>
    <w:p w:rsidR="00884D8E" w:rsidRPr="00B017BE" w:rsidRDefault="00884D8E" w:rsidP="007E3A17">
      <w:pPr>
        <w:jc w:val="center"/>
        <w:rPr>
          <w:b/>
        </w:rPr>
      </w:pPr>
    </w:p>
    <w:p w:rsidR="00F737BF" w:rsidRPr="00B017BE" w:rsidRDefault="00F737BF" w:rsidP="00F737BF">
      <w:pPr>
        <w:pStyle w:val="ae"/>
        <w:ind w:firstLine="709"/>
      </w:pPr>
      <w:r w:rsidRPr="00B017BE">
        <w:t>Количество часов в 6 классе по учебно-тематическому плану – 70 (2 часа в неделю, из них 35 ч. по программе и 35 ч. «Краеведение»).</w:t>
      </w:r>
    </w:p>
    <w:p w:rsidR="00F737BF" w:rsidRPr="00B017BE" w:rsidRDefault="00F737BF" w:rsidP="001D6982">
      <w:pPr>
        <w:pStyle w:val="ae"/>
      </w:pPr>
    </w:p>
    <w:tbl>
      <w:tblPr>
        <w:tblStyle w:val="af0"/>
        <w:tblW w:w="10132" w:type="dxa"/>
        <w:tblInd w:w="-34" w:type="dxa"/>
        <w:tblLayout w:type="fixed"/>
        <w:tblLook w:val="04A0"/>
      </w:tblPr>
      <w:tblGrid>
        <w:gridCol w:w="3855"/>
        <w:gridCol w:w="1255"/>
        <w:gridCol w:w="1674"/>
        <w:gridCol w:w="1674"/>
        <w:gridCol w:w="1674"/>
      </w:tblGrid>
      <w:tr w:rsidR="00532FA5" w:rsidRPr="00B017BE" w:rsidTr="00532FA5">
        <w:trPr>
          <w:trHeight w:val="413"/>
        </w:trPr>
        <w:tc>
          <w:tcPr>
            <w:tcW w:w="3855" w:type="dxa"/>
            <w:vMerge w:val="restart"/>
          </w:tcPr>
          <w:p w:rsidR="00532FA5" w:rsidRPr="00B017BE" w:rsidRDefault="00532FA5" w:rsidP="00F737BF">
            <w:pPr>
              <w:pStyle w:val="ae"/>
              <w:jc w:val="center"/>
              <w:rPr>
                <w:b/>
              </w:rPr>
            </w:pPr>
          </w:p>
          <w:p w:rsidR="00532FA5" w:rsidRPr="00B017BE" w:rsidRDefault="00532FA5" w:rsidP="00F737BF">
            <w:pPr>
              <w:pStyle w:val="ae"/>
              <w:jc w:val="center"/>
              <w:rPr>
                <w:b/>
              </w:rPr>
            </w:pPr>
          </w:p>
          <w:p w:rsidR="00532FA5" w:rsidRPr="00B017BE" w:rsidRDefault="00532FA5" w:rsidP="00F737BF">
            <w:pPr>
              <w:pStyle w:val="ae"/>
              <w:jc w:val="center"/>
              <w:rPr>
                <w:b/>
              </w:rPr>
            </w:pPr>
            <w:r w:rsidRPr="00B017BE">
              <w:rPr>
                <w:b/>
              </w:rPr>
              <w:t>Название раздела и темы</w:t>
            </w:r>
          </w:p>
        </w:tc>
        <w:tc>
          <w:tcPr>
            <w:tcW w:w="1255" w:type="dxa"/>
            <w:vMerge w:val="restart"/>
          </w:tcPr>
          <w:p w:rsidR="00532FA5" w:rsidRPr="00B017BE" w:rsidRDefault="00532FA5" w:rsidP="00F737BF">
            <w:pPr>
              <w:pStyle w:val="ae"/>
              <w:jc w:val="center"/>
              <w:rPr>
                <w:b/>
              </w:rPr>
            </w:pPr>
            <w:r w:rsidRPr="00B017BE">
              <w:rPr>
                <w:b/>
              </w:rPr>
              <w:t>Количество часов по программе</w:t>
            </w:r>
          </w:p>
        </w:tc>
        <w:tc>
          <w:tcPr>
            <w:tcW w:w="5022" w:type="dxa"/>
            <w:gridSpan w:val="3"/>
          </w:tcPr>
          <w:p w:rsidR="00532FA5" w:rsidRPr="00B017BE" w:rsidRDefault="00532FA5" w:rsidP="00532FA5">
            <w:pPr>
              <w:pStyle w:val="ae"/>
              <w:ind w:left="-108" w:right="-108"/>
              <w:jc w:val="center"/>
              <w:rPr>
                <w:rFonts w:eastAsia="Times New Roman"/>
                <w:b/>
              </w:rPr>
            </w:pPr>
            <w:r w:rsidRPr="00B017BE">
              <w:rPr>
                <w:rFonts w:eastAsia="Times New Roman"/>
                <w:b/>
              </w:rPr>
              <w:t>В том числе</w:t>
            </w:r>
          </w:p>
        </w:tc>
      </w:tr>
      <w:tr w:rsidR="00532FA5" w:rsidRPr="00B017BE" w:rsidTr="00532FA5">
        <w:trPr>
          <w:trHeight w:val="412"/>
        </w:trPr>
        <w:tc>
          <w:tcPr>
            <w:tcW w:w="3855" w:type="dxa"/>
            <w:vMerge/>
          </w:tcPr>
          <w:p w:rsidR="00532FA5" w:rsidRPr="00B017BE" w:rsidRDefault="00532FA5" w:rsidP="00F737BF">
            <w:pPr>
              <w:pStyle w:val="ae"/>
              <w:jc w:val="center"/>
              <w:rPr>
                <w:b/>
              </w:rPr>
            </w:pPr>
          </w:p>
        </w:tc>
        <w:tc>
          <w:tcPr>
            <w:tcW w:w="1255" w:type="dxa"/>
            <w:vMerge/>
          </w:tcPr>
          <w:p w:rsidR="00532FA5" w:rsidRPr="00B017BE" w:rsidRDefault="00532FA5" w:rsidP="00F737BF">
            <w:pPr>
              <w:pStyle w:val="ae"/>
              <w:jc w:val="center"/>
              <w:rPr>
                <w:b/>
              </w:rPr>
            </w:pPr>
          </w:p>
        </w:tc>
        <w:tc>
          <w:tcPr>
            <w:tcW w:w="1674" w:type="dxa"/>
          </w:tcPr>
          <w:p w:rsidR="00532FA5" w:rsidRPr="00B017BE" w:rsidRDefault="00532FA5" w:rsidP="00532FA5">
            <w:pPr>
              <w:pStyle w:val="ae"/>
              <w:ind w:left="-108" w:right="-108"/>
              <w:jc w:val="center"/>
              <w:rPr>
                <w:rFonts w:eastAsia="Times New Roman"/>
                <w:b/>
              </w:rPr>
            </w:pPr>
            <w:r w:rsidRPr="00B017BE">
              <w:rPr>
                <w:rFonts w:eastAsia="Times New Roman"/>
                <w:b/>
              </w:rPr>
              <w:t>демонстрации</w:t>
            </w:r>
          </w:p>
        </w:tc>
        <w:tc>
          <w:tcPr>
            <w:tcW w:w="1674" w:type="dxa"/>
          </w:tcPr>
          <w:p w:rsidR="00532FA5" w:rsidRPr="00B017BE" w:rsidRDefault="00532FA5" w:rsidP="00532FA5">
            <w:pPr>
              <w:pStyle w:val="ae"/>
              <w:ind w:left="-108" w:right="-108"/>
              <w:jc w:val="center"/>
              <w:rPr>
                <w:rFonts w:eastAsia="Times New Roman"/>
                <w:b/>
              </w:rPr>
            </w:pPr>
            <w:r w:rsidRPr="00B017BE">
              <w:rPr>
                <w:rFonts w:eastAsia="Times New Roman"/>
                <w:b/>
              </w:rPr>
              <w:t>экскурсии</w:t>
            </w:r>
          </w:p>
        </w:tc>
        <w:tc>
          <w:tcPr>
            <w:tcW w:w="1674" w:type="dxa"/>
          </w:tcPr>
          <w:p w:rsidR="00532FA5" w:rsidRDefault="00532FA5" w:rsidP="00532FA5">
            <w:pPr>
              <w:pStyle w:val="ae"/>
              <w:ind w:left="-108" w:right="-108"/>
              <w:jc w:val="center"/>
              <w:rPr>
                <w:rFonts w:eastAsia="Times New Roman"/>
                <w:b/>
              </w:rPr>
            </w:pPr>
            <w:proofErr w:type="spellStart"/>
            <w:r w:rsidRPr="00B017BE">
              <w:rPr>
                <w:rFonts w:eastAsia="Times New Roman"/>
                <w:b/>
              </w:rPr>
              <w:t>лабораторн</w:t>
            </w:r>
            <w:proofErr w:type="spellEnd"/>
            <w:r w:rsidRPr="00B017BE">
              <w:rPr>
                <w:rFonts w:eastAsia="Times New Roman"/>
                <w:b/>
              </w:rPr>
              <w:t>.</w:t>
            </w:r>
            <w:r>
              <w:rPr>
                <w:rFonts w:eastAsia="Times New Roman"/>
                <w:b/>
              </w:rPr>
              <w:t xml:space="preserve"> </w:t>
            </w:r>
          </w:p>
          <w:p w:rsidR="00532FA5" w:rsidRPr="00B017BE" w:rsidRDefault="00532FA5" w:rsidP="00532FA5">
            <w:pPr>
              <w:pStyle w:val="ae"/>
              <w:ind w:left="-108" w:right="-108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и </w:t>
            </w:r>
            <w:proofErr w:type="spellStart"/>
            <w:r w:rsidRPr="00532FA5">
              <w:rPr>
                <w:rFonts w:eastAsia="Times New Roman"/>
                <w:b/>
                <w:u w:val="single"/>
              </w:rPr>
              <w:t>практическ</w:t>
            </w:r>
            <w:proofErr w:type="spellEnd"/>
            <w:r w:rsidRPr="00532FA5">
              <w:rPr>
                <w:rFonts w:eastAsia="Times New Roman"/>
                <w:b/>
                <w:u w:val="single"/>
              </w:rPr>
              <w:t>.</w:t>
            </w:r>
          </w:p>
          <w:p w:rsidR="00532FA5" w:rsidRPr="00B017BE" w:rsidRDefault="00532FA5" w:rsidP="00532FA5">
            <w:pPr>
              <w:pStyle w:val="ae"/>
              <w:ind w:left="-108" w:right="-108"/>
              <w:jc w:val="center"/>
              <w:rPr>
                <w:rFonts w:eastAsia="Times New Roman"/>
                <w:b/>
              </w:rPr>
            </w:pPr>
            <w:r w:rsidRPr="00B017BE">
              <w:rPr>
                <w:rFonts w:eastAsia="Times New Roman"/>
                <w:b/>
              </w:rPr>
              <w:t>работы</w:t>
            </w:r>
          </w:p>
        </w:tc>
      </w:tr>
      <w:tr w:rsidR="00532FA5" w:rsidRPr="00B017BE" w:rsidTr="00532FA5">
        <w:trPr>
          <w:trHeight w:val="268"/>
        </w:trPr>
        <w:tc>
          <w:tcPr>
            <w:tcW w:w="3855" w:type="dxa"/>
            <w:tcBorders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  <w:rPr>
                <w:u w:val="single"/>
              </w:rPr>
            </w:pPr>
            <w:r w:rsidRPr="00B017BE">
              <w:t>ВВЕДЕНИЕ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  <w:r w:rsidRPr="00B017BE">
              <w:t>2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532FA5" w:rsidRDefault="00532FA5" w:rsidP="00F737BF">
            <w:pPr>
              <w:pStyle w:val="ae"/>
              <w:jc w:val="center"/>
              <w:rPr>
                <w:u w:val="single"/>
              </w:rPr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532FA5" w:rsidRPr="00532FA5" w:rsidRDefault="00532FA5" w:rsidP="00F737BF">
            <w:pPr>
              <w:pStyle w:val="ae"/>
              <w:jc w:val="center"/>
            </w:pPr>
            <w:r w:rsidRPr="00532FA5">
              <w:t>1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  <w:r>
              <w:t>2</w:t>
            </w:r>
          </w:p>
        </w:tc>
      </w:tr>
      <w:tr w:rsidR="00532FA5" w:rsidRPr="00B017BE" w:rsidTr="00532FA5">
        <w:trPr>
          <w:trHeight w:val="322"/>
        </w:trPr>
        <w:tc>
          <w:tcPr>
            <w:tcW w:w="3855" w:type="dxa"/>
            <w:tcBorders>
              <w:top w:val="single" w:sz="4" w:space="0" w:color="auto"/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  <w:r w:rsidRPr="00B017BE">
              <w:t>РАЗДЕЛ 1. Клеточное строение организмов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  <w:r w:rsidRPr="00B017BE">
              <w:t>5</w:t>
            </w: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  <w:r>
              <w:t>1</w:t>
            </w: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  <w:r>
              <w:t>3</w:t>
            </w:r>
          </w:p>
        </w:tc>
      </w:tr>
      <w:tr w:rsidR="00532FA5" w:rsidRPr="00B017BE" w:rsidTr="00532FA5">
        <w:trPr>
          <w:trHeight w:val="362"/>
        </w:trPr>
        <w:tc>
          <w:tcPr>
            <w:tcW w:w="3855" w:type="dxa"/>
            <w:tcBorders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  <w:rPr>
                <w:i/>
                <w:u w:val="single"/>
              </w:rPr>
            </w:pPr>
            <w:r w:rsidRPr="00B017BE">
              <w:t xml:space="preserve">РАЗДЕЛ 2. Царство Бактерии 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  <w:r w:rsidRPr="00B017BE">
              <w:t>3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</w:p>
        </w:tc>
      </w:tr>
      <w:tr w:rsidR="00532FA5" w:rsidRPr="00B017BE" w:rsidTr="00532FA5">
        <w:trPr>
          <w:trHeight w:val="276"/>
        </w:trPr>
        <w:tc>
          <w:tcPr>
            <w:tcW w:w="3855" w:type="dxa"/>
            <w:tcBorders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  <w:r w:rsidRPr="00B017BE">
              <w:t>РАЗДЕЛ 3.Царство Грибы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  <w:r w:rsidRPr="00B017BE">
              <w:t>4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  <w:r>
              <w:t>1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  <w:r>
              <w:t>2</w:t>
            </w:r>
          </w:p>
        </w:tc>
      </w:tr>
      <w:tr w:rsidR="00532FA5" w:rsidRPr="00B017BE" w:rsidTr="00532FA5">
        <w:trPr>
          <w:trHeight w:val="279"/>
        </w:trPr>
        <w:tc>
          <w:tcPr>
            <w:tcW w:w="3855" w:type="dxa"/>
            <w:tcBorders>
              <w:top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  <w:rPr>
                <w:i/>
                <w:u w:val="single"/>
              </w:rPr>
            </w:pPr>
            <w:r w:rsidRPr="00B017BE">
              <w:t>РАЗДЕЛ 4.Царство Растения</w:t>
            </w:r>
          </w:p>
        </w:tc>
        <w:tc>
          <w:tcPr>
            <w:tcW w:w="1255" w:type="dxa"/>
            <w:tcBorders>
              <w:top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  <w:r w:rsidRPr="00B017BE">
              <w:t>8</w:t>
            </w:r>
          </w:p>
        </w:tc>
        <w:tc>
          <w:tcPr>
            <w:tcW w:w="1674" w:type="dxa"/>
            <w:tcBorders>
              <w:top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  <w:r>
              <w:t>1</w:t>
            </w:r>
          </w:p>
        </w:tc>
        <w:tc>
          <w:tcPr>
            <w:tcW w:w="1674" w:type="dxa"/>
            <w:tcBorders>
              <w:top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  <w:r>
              <w:t>3</w:t>
            </w:r>
          </w:p>
        </w:tc>
      </w:tr>
      <w:tr w:rsidR="00532FA5" w:rsidRPr="00B017BE" w:rsidTr="00532FA5">
        <w:trPr>
          <w:trHeight w:val="559"/>
        </w:trPr>
        <w:tc>
          <w:tcPr>
            <w:tcW w:w="3855" w:type="dxa"/>
          </w:tcPr>
          <w:p w:rsidR="00532FA5" w:rsidRPr="00B017BE" w:rsidRDefault="00532FA5" w:rsidP="00F737BF">
            <w:pPr>
              <w:pStyle w:val="ae"/>
              <w:jc w:val="center"/>
              <w:rPr>
                <w:iCs/>
              </w:rPr>
            </w:pPr>
            <w:r w:rsidRPr="00B017BE">
              <w:t>РАЗДЕЛ 5.</w:t>
            </w:r>
            <w:r w:rsidRPr="00B017BE">
              <w:rPr>
                <w:iCs/>
              </w:rPr>
              <w:t>Строение и многообразие покрытосеменных растений</w:t>
            </w:r>
          </w:p>
        </w:tc>
        <w:tc>
          <w:tcPr>
            <w:tcW w:w="1255" w:type="dxa"/>
          </w:tcPr>
          <w:p w:rsidR="00532FA5" w:rsidRPr="00B017BE" w:rsidRDefault="00532FA5" w:rsidP="00F737BF">
            <w:pPr>
              <w:pStyle w:val="ae"/>
              <w:jc w:val="center"/>
            </w:pPr>
            <w:r w:rsidRPr="00B017BE">
              <w:t>16</w:t>
            </w:r>
          </w:p>
        </w:tc>
        <w:tc>
          <w:tcPr>
            <w:tcW w:w="1674" w:type="dxa"/>
          </w:tcPr>
          <w:p w:rsidR="00532FA5" w:rsidRPr="00B017BE" w:rsidRDefault="00532FA5" w:rsidP="00F737BF">
            <w:pPr>
              <w:pStyle w:val="ae"/>
              <w:jc w:val="center"/>
            </w:pPr>
            <w:r>
              <w:t>6</w:t>
            </w:r>
          </w:p>
        </w:tc>
        <w:tc>
          <w:tcPr>
            <w:tcW w:w="1674" w:type="dxa"/>
          </w:tcPr>
          <w:p w:rsidR="00532FA5" w:rsidRPr="00B017BE" w:rsidRDefault="00532FA5" w:rsidP="00F737BF">
            <w:pPr>
              <w:pStyle w:val="ae"/>
              <w:jc w:val="center"/>
            </w:pPr>
          </w:p>
        </w:tc>
        <w:tc>
          <w:tcPr>
            <w:tcW w:w="1674" w:type="dxa"/>
          </w:tcPr>
          <w:p w:rsidR="00532FA5" w:rsidRPr="00B017BE" w:rsidRDefault="00532FA5" w:rsidP="00F737BF">
            <w:pPr>
              <w:pStyle w:val="ae"/>
              <w:jc w:val="center"/>
            </w:pPr>
            <w:r>
              <w:t>4</w:t>
            </w:r>
          </w:p>
        </w:tc>
      </w:tr>
      <w:tr w:rsidR="00532FA5" w:rsidRPr="00B017BE" w:rsidTr="00532FA5">
        <w:trPr>
          <w:trHeight w:val="273"/>
        </w:trPr>
        <w:tc>
          <w:tcPr>
            <w:tcW w:w="3855" w:type="dxa"/>
          </w:tcPr>
          <w:p w:rsidR="00532FA5" w:rsidRPr="00B017BE" w:rsidRDefault="00532FA5" w:rsidP="00F737BF">
            <w:pPr>
              <w:pStyle w:val="ae"/>
              <w:jc w:val="center"/>
            </w:pPr>
            <w:r w:rsidRPr="00B017BE">
              <w:t>РАЗДЕЛ 6.Жизнь растений</w:t>
            </w:r>
          </w:p>
        </w:tc>
        <w:tc>
          <w:tcPr>
            <w:tcW w:w="1255" w:type="dxa"/>
          </w:tcPr>
          <w:p w:rsidR="00532FA5" w:rsidRPr="00B017BE" w:rsidRDefault="00532FA5" w:rsidP="00F737BF">
            <w:pPr>
              <w:pStyle w:val="ae"/>
              <w:jc w:val="center"/>
            </w:pPr>
            <w:r w:rsidRPr="00B017BE">
              <w:t>15</w:t>
            </w:r>
          </w:p>
        </w:tc>
        <w:tc>
          <w:tcPr>
            <w:tcW w:w="1674" w:type="dxa"/>
          </w:tcPr>
          <w:p w:rsidR="00532FA5" w:rsidRPr="00B017BE" w:rsidRDefault="00532FA5" w:rsidP="00F737BF">
            <w:pPr>
              <w:pStyle w:val="ae"/>
              <w:jc w:val="center"/>
            </w:pPr>
            <w:r>
              <w:t>6</w:t>
            </w:r>
          </w:p>
        </w:tc>
        <w:tc>
          <w:tcPr>
            <w:tcW w:w="1674" w:type="dxa"/>
          </w:tcPr>
          <w:p w:rsidR="00532FA5" w:rsidRPr="00B017BE" w:rsidRDefault="00532FA5" w:rsidP="00F737BF">
            <w:pPr>
              <w:pStyle w:val="ae"/>
              <w:jc w:val="center"/>
            </w:pPr>
            <w:r>
              <w:t>1</w:t>
            </w:r>
          </w:p>
        </w:tc>
        <w:tc>
          <w:tcPr>
            <w:tcW w:w="1674" w:type="dxa"/>
          </w:tcPr>
          <w:p w:rsidR="00532FA5" w:rsidRPr="00B017BE" w:rsidRDefault="00532FA5" w:rsidP="00F737BF">
            <w:pPr>
              <w:pStyle w:val="ae"/>
              <w:jc w:val="center"/>
            </w:pPr>
            <w:r>
              <w:t>1+</w:t>
            </w:r>
            <w:r w:rsidRPr="00532FA5">
              <w:rPr>
                <w:u w:val="single"/>
              </w:rPr>
              <w:t>2</w:t>
            </w:r>
          </w:p>
        </w:tc>
      </w:tr>
      <w:tr w:rsidR="00532FA5" w:rsidRPr="00B017BE" w:rsidTr="00532FA5">
        <w:trPr>
          <w:trHeight w:val="263"/>
        </w:trPr>
        <w:tc>
          <w:tcPr>
            <w:tcW w:w="3855" w:type="dxa"/>
          </w:tcPr>
          <w:p w:rsidR="00532FA5" w:rsidRPr="00B017BE" w:rsidRDefault="00532FA5" w:rsidP="00F737BF">
            <w:pPr>
              <w:pStyle w:val="ae"/>
              <w:jc w:val="center"/>
            </w:pPr>
            <w:r w:rsidRPr="00B017BE">
              <w:t>РАЗДЕЛ 7.Классификация растений</w:t>
            </w:r>
          </w:p>
        </w:tc>
        <w:tc>
          <w:tcPr>
            <w:tcW w:w="1255" w:type="dxa"/>
          </w:tcPr>
          <w:p w:rsidR="00532FA5" w:rsidRPr="00B017BE" w:rsidRDefault="00532FA5" w:rsidP="00F737BF">
            <w:pPr>
              <w:pStyle w:val="ae"/>
              <w:jc w:val="center"/>
            </w:pPr>
            <w:r w:rsidRPr="00B017BE">
              <w:t>7</w:t>
            </w:r>
          </w:p>
        </w:tc>
        <w:tc>
          <w:tcPr>
            <w:tcW w:w="1674" w:type="dxa"/>
          </w:tcPr>
          <w:p w:rsidR="00532FA5" w:rsidRPr="00B017BE" w:rsidRDefault="008C46A2" w:rsidP="00F737BF">
            <w:pPr>
              <w:pStyle w:val="ae"/>
              <w:jc w:val="center"/>
            </w:pPr>
            <w:r>
              <w:t>1</w:t>
            </w:r>
          </w:p>
        </w:tc>
        <w:tc>
          <w:tcPr>
            <w:tcW w:w="1674" w:type="dxa"/>
          </w:tcPr>
          <w:p w:rsidR="00532FA5" w:rsidRPr="00B017BE" w:rsidRDefault="008C46A2" w:rsidP="00F737BF">
            <w:pPr>
              <w:pStyle w:val="ae"/>
              <w:jc w:val="center"/>
            </w:pPr>
            <w:r>
              <w:t>1</w:t>
            </w:r>
          </w:p>
        </w:tc>
        <w:tc>
          <w:tcPr>
            <w:tcW w:w="1674" w:type="dxa"/>
          </w:tcPr>
          <w:p w:rsidR="00532FA5" w:rsidRPr="00B017BE" w:rsidRDefault="008C46A2" w:rsidP="00F737BF">
            <w:pPr>
              <w:pStyle w:val="ae"/>
              <w:jc w:val="center"/>
            </w:pPr>
            <w:r>
              <w:t>1</w:t>
            </w:r>
          </w:p>
        </w:tc>
      </w:tr>
      <w:tr w:rsidR="00532FA5" w:rsidRPr="00B017BE" w:rsidTr="00532FA5">
        <w:trPr>
          <w:trHeight w:val="268"/>
        </w:trPr>
        <w:tc>
          <w:tcPr>
            <w:tcW w:w="3855" w:type="dxa"/>
          </w:tcPr>
          <w:p w:rsidR="00532FA5" w:rsidRPr="00B017BE" w:rsidRDefault="00532FA5" w:rsidP="00F737BF">
            <w:pPr>
              <w:pStyle w:val="ae"/>
              <w:jc w:val="center"/>
              <w:rPr>
                <w:color w:val="000000" w:themeColor="text1"/>
              </w:rPr>
            </w:pPr>
            <w:r w:rsidRPr="00B017BE">
              <w:lastRenderedPageBreak/>
              <w:t>РАЗДЕЛ 8.Природные сообщества</w:t>
            </w:r>
          </w:p>
        </w:tc>
        <w:tc>
          <w:tcPr>
            <w:tcW w:w="1255" w:type="dxa"/>
          </w:tcPr>
          <w:p w:rsidR="00532FA5" w:rsidRPr="00B017BE" w:rsidRDefault="00532FA5" w:rsidP="00F737BF">
            <w:pPr>
              <w:pStyle w:val="ae"/>
              <w:jc w:val="center"/>
            </w:pPr>
            <w:r w:rsidRPr="00B017BE">
              <w:t>6</w:t>
            </w:r>
          </w:p>
        </w:tc>
        <w:tc>
          <w:tcPr>
            <w:tcW w:w="1674" w:type="dxa"/>
          </w:tcPr>
          <w:p w:rsidR="00532FA5" w:rsidRPr="00B017BE" w:rsidRDefault="008C46A2" w:rsidP="00F737BF">
            <w:pPr>
              <w:pStyle w:val="ae"/>
              <w:jc w:val="center"/>
            </w:pPr>
            <w:r>
              <w:t>1</w:t>
            </w:r>
          </w:p>
        </w:tc>
        <w:tc>
          <w:tcPr>
            <w:tcW w:w="1674" w:type="dxa"/>
          </w:tcPr>
          <w:p w:rsidR="00532FA5" w:rsidRPr="00B017BE" w:rsidRDefault="008C46A2" w:rsidP="00F737BF">
            <w:pPr>
              <w:pStyle w:val="ae"/>
              <w:jc w:val="center"/>
            </w:pPr>
            <w:r>
              <w:t>1</w:t>
            </w:r>
          </w:p>
        </w:tc>
        <w:tc>
          <w:tcPr>
            <w:tcW w:w="1674" w:type="dxa"/>
          </w:tcPr>
          <w:p w:rsidR="00532FA5" w:rsidRPr="00B017BE" w:rsidRDefault="008C46A2" w:rsidP="00F737BF">
            <w:pPr>
              <w:pStyle w:val="ae"/>
              <w:jc w:val="center"/>
            </w:pPr>
            <w:r>
              <w:t>1</w:t>
            </w:r>
          </w:p>
        </w:tc>
      </w:tr>
      <w:tr w:rsidR="00532FA5" w:rsidRPr="00B017BE" w:rsidTr="00532FA5">
        <w:trPr>
          <w:trHeight w:val="271"/>
        </w:trPr>
        <w:tc>
          <w:tcPr>
            <w:tcW w:w="3855" w:type="dxa"/>
            <w:tcBorders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  <w:r w:rsidRPr="00B017BE">
              <w:t>РАЗДЕЛ  9.Развитие растительного мира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  <w:r w:rsidRPr="00B017BE">
              <w:t>2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532FA5" w:rsidRPr="00B017BE" w:rsidRDefault="008C46A2" w:rsidP="00F737BF">
            <w:pPr>
              <w:pStyle w:val="ae"/>
              <w:jc w:val="center"/>
            </w:pPr>
            <w:r>
              <w:t>1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</w:p>
        </w:tc>
      </w:tr>
      <w:tr w:rsidR="00532FA5" w:rsidRPr="00B017BE" w:rsidTr="00532FA5">
        <w:trPr>
          <w:trHeight w:val="261"/>
        </w:trPr>
        <w:tc>
          <w:tcPr>
            <w:tcW w:w="3855" w:type="dxa"/>
            <w:tcBorders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  <w:r w:rsidRPr="00B017BE">
              <w:t>ОБОБЩАЮЩЕЕ ПОВТОРЕНИЕ</w:t>
            </w: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  <w:r w:rsidRPr="00B017BE">
              <w:t>2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</w:p>
        </w:tc>
      </w:tr>
      <w:tr w:rsidR="00532FA5" w:rsidRPr="00B017BE" w:rsidTr="00532FA5">
        <w:trPr>
          <w:trHeight w:val="264"/>
        </w:trPr>
        <w:tc>
          <w:tcPr>
            <w:tcW w:w="3855" w:type="dxa"/>
            <w:tcBorders>
              <w:top w:val="single" w:sz="4" w:space="0" w:color="auto"/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  <w:r w:rsidRPr="00B017BE">
              <w:t>ИТОГО: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:rsidR="00532FA5" w:rsidRPr="00B017BE" w:rsidRDefault="00532FA5" w:rsidP="00F737BF">
            <w:pPr>
              <w:pStyle w:val="ae"/>
              <w:jc w:val="center"/>
            </w:pPr>
            <w:r w:rsidRPr="00B017BE">
              <w:t>70</w:t>
            </w: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</w:tcPr>
          <w:p w:rsidR="00532FA5" w:rsidRPr="00B017BE" w:rsidRDefault="008C46A2" w:rsidP="00F737BF">
            <w:pPr>
              <w:pStyle w:val="ae"/>
              <w:jc w:val="center"/>
            </w:pPr>
            <w:r>
              <w:t>18</w:t>
            </w: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</w:tcPr>
          <w:p w:rsidR="00532FA5" w:rsidRPr="00B017BE" w:rsidRDefault="008C46A2" w:rsidP="00F737BF">
            <w:pPr>
              <w:pStyle w:val="ae"/>
              <w:jc w:val="center"/>
            </w:pPr>
            <w:r>
              <w:t>4</w:t>
            </w: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</w:tcPr>
          <w:p w:rsidR="00532FA5" w:rsidRPr="00B017BE" w:rsidRDefault="008C46A2" w:rsidP="00F737BF">
            <w:pPr>
              <w:pStyle w:val="ae"/>
              <w:jc w:val="center"/>
            </w:pPr>
            <w:r>
              <w:t>17+</w:t>
            </w:r>
            <w:r w:rsidRPr="008C46A2">
              <w:rPr>
                <w:u w:val="single"/>
              </w:rPr>
              <w:t>2</w:t>
            </w:r>
          </w:p>
        </w:tc>
      </w:tr>
    </w:tbl>
    <w:p w:rsidR="00F737BF" w:rsidRPr="00B017BE" w:rsidRDefault="00F737BF" w:rsidP="007E3A17">
      <w:pPr>
        <w:jc w:val="center"/>
      </w:pPr>
    </w:p>
    <w:p w:rsidR="00F737BF" w:rsidRPr="00B017BE" w:rsidRDefault="00F737BF" w:rsidP="00F737BF">
      <w:pPr>
        <w:pStyle w:val="ae"/>
        <w:ind w:firstLine="709"/>
      </w:pPr>
      <w:r w:rsidRPr="00B017BE">
        <w:t>В учебно-тематическом планировании 7 класса конкретизируется содержание предметных разделов с  распределением учебных часов, а также с перечнем необходимых демонстраций,  ученических лабораторных работ и экскурсий.</w:t>
      </w:r>
    </w:p>
    <w:p w:rsidR="00F737BF" w:rsidRPr="00B017BE" w:rsidRDefault="00F737BF" w:rsidP="00F737BF">
      <w:pPr>
        <w:pStyle w:val="ae"/>
        <w:ind w:firstLine="709"/>
      </w:pPr>
    </w:p>
    <w:tbl>
      <w:tblPr>
        <w:tblW w:w="10065" w:type="dxa"/>
        <w:tblInd w:w="-3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8"/>
        <w:gridCol w:w="3543"/>
        <w:gridCol w:w="985"/>
        <w:gridCol w:w="1656"/>
        <w:gridCol w:w="1656"/>
        <w:gridCol w:w="1657"/>
      </w:tblGrid>
      <w:tr w:rsidR="00F737BF" w:rsidRPr="00B017BE" w:rsidTr="00B017BE">
        <w:trPr>
          <w:trHeight w:val="285"/>
        </w:trPr>
        <w:tc>
          <w:tcPr>
            <w:tcW w:w="5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  <w:b/>
              </w:rPr>
            </w:pPr>
            <w:r w:rsidRPr="00B017BE">
              <w:rPr>
                <w:rFonts w:eastAsia="Times New Roman"/>
                <w:b/>
              </w:rPr>
              <w:t>№</w:t>
            </w:r>
          </w:p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  <w:b/>
              </w:rPr>
            </w:pPr>
            <w:proofErr w:type="spellStart"/>
            <w:proofErr w:type="gramStart"/>
            <w:r w:rsidRPr="00B017BE">
              <w:rPr>
                <w:rFonts w:eastAsia="Times New Roman"/>
                <w:b/>
              </w:rPr>
              <w:t>п</w:t>
            </w:r>
            <w:proofErr w:type="spellEnd"/>
            <w:proofErr w:type="gramEnd"/>
            <w:r w:rsidRPr="00B017BE">
              <w:rPr>
                <w:rFonts w:eastAsia="Times New Roman"/>
                <w:b/>
              </w:rPr>
              <w:t>/</w:t>
            </w:r>
            <w:proofErr w:type="spellStart"/>
            <w:r w:rsidRPr="00B017BE">
              <w:rPr>
                <w:rFonts w:eastAsia="Times New Roman"/>
                <w:b/>
              </w:rPr>
              <w:t>п</w:t>
            </w:r>
            <w:proofErr w:type="spellEnd"/>
          </w:p>
        </w:tc>
        <w:tc>
          <w:tcPr>
            <w:tcW w:w="354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  <w:b/>
              </w:rPr>
            </w:pPr>
            <w:r w:rsidRPr="00B017BE">
              <w:rPr>
                <w:rFonts w:eastAsia="Times New Roman"/>
                <w:b/>
              </w:rPr>
              <w:t>Тема</w:t>
            </w:r>
          </w:p>
        </w:tc>
        <w:tc>
          <w:tcPr>
            <w:tcW w:w="98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  <w:b/>
              </w:rPr>
            </w:pPr>
            <w:r w:rsidRPr="00B017BE">
              <w:rPr>
                <w:rFonts w:eastAsia="Times New Roman"/>
                <w:b/>
              </w:rPr>
              <w:t>Кол-во часов</w:t>
            </w:r>
          </w:p>
        </w:tc>
        <w:tc>
          <w:tcPr>
            <w:tcW w:w="49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  <w:b/>
              </w:rPr>
            </w:pPr>
            <w:r w:rsidRPr="00B017BE">
              <w:rPr>
                <w:rFonts w:eastAsia="Times New Roman"/>
                <w:b/>
              </w:rPr>
              <w:t>В том числе</w:t>
            </w:r>
          </w:p>
        </w:tc>
      </w:tr>
      <w:tr w:rsidR="00F737BF" w:rsidRPr="00B017BE" w:rsidTr="00B017BE">
        <w:trPr>
          <w:trHeight w:val="144"/>
        </w:trPr>
        <w:tc>
          <w:tcPr>
            <w:tcW w:w="5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  <w:b/>
              </w:rPr>
            </w:pPr>
          </w:p>
        </w:tc>
        <w:tc>
          <w:tcPr>
            <w:tcW w:w="354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  <w:b/>
              </w:rPr>
            </w:pPr>
          </w:p>
        </w:tc>
        <w:tc>
          <w:tcPr>
            <w:tcW w:w="98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  <w:b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  <w:b/>
              </w:rPr>
            </w:pPr>
            <w:r w:rsidRPr="00B017BE">
              <w:rPr>
                <w:rFonts w:eastAsia="Times New Roman"/>
                <w:b/>
              </w:rPr>
              <w:t>демонстрации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  <w:b/>
              </w:rPr>
            </w:pPr>
            <w:r w:rsidRPr="00B017BE">
              <w:rPr>
                <w:rFonts w:eastAsia="Times New Roman"/>
                <w:b/>
              </w:rPr>
              <w:t>экскурсии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  <w:b/>
              </w:rPr>
            </w:pPr>
            <w:proofErr w:type="spellStart"/>
            <w:r w:rsidRPr="00B017BE">
              <w:rPr>
                <w:rFonts w:eastAsia="Times New Roman"/>
                <w:b/>
              </w:rPr>
              <w:t>лабораторн</w:t>
            </w:r>
            <w:proofErr w:type="spellEnd"/>
            <w:r w:rsidRPr="00B017BE">
              <w:rPr>
                <w:rFonts w:eastAsia="Times New Roman"/>
                <w:b/>
              </w:rPr>
              <w:t>.</w:t>
            </w:r>
          </w:p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  <w:b/>
              </w:rPr>
            </w:pPr>
            <w:r w:rsidRPr="00B017BE">
              <w:rPr>
                <w:rFonts w:eastAsia="Times New Roman"/>
                <w:b/>
              </w:rPr>
              <w:t>работы</w:t>
            </w:r>
          </w:p>
        </w:tc>
      </w:tr>
      <w:tr w:rsidR="00F737BF" w:rsidRPr="00B017BE" w:rsidTr="00B017BE">
        <w:trPr>
          <w:trHeight w:val="51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1.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Введение. Общие сведения о животном мире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</w:p>
        </w:tc>
      </w:tr>
      <w:tr w:rsidR="00F737BF" w:rsidRPr="00B017BE" w:rsidTr="00B017BE">
        <w:trPr>
          <w:trHeight w:val="38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2.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Многообразие животных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37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5</w:t>
            </w:r>
          </w:p>
        </w:tc>
      </w:tr>
      <w:tr w:rsidR="00F737BF" w:rsidRPr="00B017BE" w:rsidTr="00B017BE">
        <w:trPr>
          <w:trHeight w:val="82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3.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Эволюция строения. Взаимосвязь строения и функций органов и их систем у животных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10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1</w:t>
            </w:r>
          </w:p>
        </w:tc>
      </w:tr>
      <w:tr w:rsidR="00F737BF" w:rsidRPr="00B017BE" w:rsidTr="00B017BE">
        <w:trPr>
          <w:trHeight w:val="55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4.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Индивидуальное развитие животных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1</w:t>
            </w:r>
          </w:p>
        </w:tc>
      </w:tr>
      <w:tr w:rsidR="00F737BF" w:rsidRPr="00B017BE" w:rsidTr="00B017BE">
        <w:trPr>
          <w:trHeight w:val="53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6.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Развитие животного мира на Земле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</w:p>
        </w:tc>
      </w:tr>
      <w:tr w:rsidR="00F737BF" w:rsidRPr="00B017BE" w:rsidTr="00B017BE">
        <w:trPr>
          <w:trHeight w:val="24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7.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Биоценозы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</w:p>
        </w:tc>
      </w:tr>
      <w:tr w:rsidR="00F737BF" w:rsidRPr="00B017BE" w:rsidTr="00B017BE">
        <w:trPr>
          <w:trHeight w:val="55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8.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Животный мир и хозяйственная деятельность человека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</w:p>
        </w:tc>
      </w:tr>
      <w:tr w:rsidR="00F737BF" w:rsidRPr="00B017BE" w:rsidTr="00B017BE">
        <w:trPr>
          <w:trHeight w:val="37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ИТОГО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70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ind w:left="-108" w:right="-108"/>
              <w:jc w:val="center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7</w:t>
            </w:r>
          </w:p>
        </w:tc>
      </w:tr>
    </w:tbl>
    <w:p w:rsidR="00F737BF" w:rsidRPr="00B017BE" w:rsidRDefault="00F737BF" w:rsidP="007E3A17">
      <w:pPr>
        <w:jc w:val="center"/>
        <w:rPr>
          <w:b/>
          <w:color w:val="000000"/>
        </w:rPr>
      </w:pPr>
    </w:p>
    <w:p w:rsidR="00F737BF" w:rsidRPr="00B017BE" w:rsidRDefault="00F737BF" w:rsidP="00F737BF">
      <w:pPr>
        <w:pStyle w:val="ae"/>
        <w:ind w:firstLine="709"/>
      </w:pPr>
      <w:r w:rsidRPr="00B017BE">
        <w:t>В учебно-тематическом планировании  8 класса конкретизируется содержание предметных разделов с  распределением учебных часов, а также с перечнем необходимых демонстраций,  ученических лабораторных работ.</w:t>
      </w:r>
    </w:p>
    <w:p w:rsidR="00F737BF" w:rsidRPr="00B017BE" w:rsidRDefault="00F737BF" w:rsidP="00F737BF">
      <w:pPr>
        <w:pStyle w:val="ae"/>
        <w:ind w:firstLine="709"/>
      </w:pPr>
    </w:p>
    <w:tbl>
      <w:tblPr>
        <w:tblW w:w="10031" w:type="dxa"/>
        <w:tblLayout w:type="fixed"/>
        <w:tblCellMar>
          <w:left w:w="0" w:type="dxa"/>
          <w:right w:w="0" w:type="dxa"/>
        </w:tblCellMar>
        <w:tblLook w:val="04A0"/>
      </w:tblPr>
      <w:tblGrid>
        <w:gridCol w:w="980"/>
        <w:gridCol w:w="3756"/>
        <w:gridCol w:w="1326"/>
        <w:gridCol w:w="1984"/>
        <w:gridCol w:w="1985"/>
      </w:tblGrid>
      <w:tr w:rsidR="00F737BF" w:rsidRPr="00B017BE" w:rsidTr="00884D8E">
        <w:trPr>
          <w:trHeight w:val="119"/>
        </w:trPr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jc w:val="center"/>
              <w:rPr>
                <w:rFonts w:eastAsia="Times New Roman"/>
                <w:b/>
              </w:rPr>
            </w:pPr>
            <w:r w:rsidRPr="00B017BE">
              <w:rPr>
                <w:rFonts w:eastAsia="Times New Roman"/>
                <w:b/>
              </w:rPr>
              <w:t>№</w:t>
            </w:r>
          </w:p>
          <w:p w:rsidR="00F737BF" w:rsidRPr="00B017BE" w:rsidRDefault="00F737BF" w:rsidP="00F737BF">
            <w:pPr>
              <w:pStyle w:val="ae"/>
              <w:jc w:val="center"/>
              <w:rPr>
                <w:rFonts w:eastAsia="Times New Roman"/>
                <w:b/>
              </w:rPr>
            </w:pPr>
            <w:proofErr w:type="spellStart"/>
            <w:proofErr w:type="gramStart"/>
            <w:r w:rsidRPr="00B017BE">
              <w:rPr>
                <w:rFonts w:eastAsia="Times New Roman"/>
                <w:b/>
              </w:rPr>
              <w:t>п</w:t>
            </w:r>
            <w:proofErr w:type="spellEnd"/>
            <w:proofErr w:type="gramEnd"/>
            <w:r w:rsidRPr="00B017BE">
              <w:rPr>
                <w:rFonts w:eastAsia="Times New Roman"/>
                <w:b/>
              </w:rPr>
              <w:t>/</w:t>
            </w:r>
            <w:proofErr w:type="spellStart"/>
            <w:r w:rsidRPr="00B017BE">
              <w:rPr>
                <w:rFonts w:eastAsia="Times New Roman"/>
                <w:b/>
              </w:rPr>
              <w:t>п</w:t>
            </w:r>
            <w:proofErr w:type="spellEnd"/>
          </w:p>
        </w:tc>
        <w:tc>
          <w:tcPr>
            <w:tcW w:w="375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jc w:val="center"/>
              <w:rPr>
                <w:rFonts w:eastAsia="Times New Roman"/>
                <w:b/>
              </w:rPr>
            </w:pPr>
            <w:r w:rsidRPr="00B017BE">
              <w:rPr>
                <w:rFonts w:eastAsia="Times New Roman"/>
                <w:b/>
              </w:rPr>
              <w:t>Тема</w:t>
            </w:r>
          </w:p>
        </w:tc>
        <w:tc>
          <w:tcPr>
            <w:tcW w:w="13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jc w:val="center"/>
              <w:rPr>
                <w:rFonts w:eastAsia="Times New Roman"/>
                <w:b/>
              </w:rPr>
            </w:pPr>
            <w:r w:rsidRPr="00B017BE">
              <w:rPr>
                <w:rFonts w:eastAsia="Times New Roman"/>
                <w:b/>
              </w:rPr>
              <w:t>Кол-во</w:t>
            </w:r>
          </w:p>
          <w:p w:rsidR="00F737BF" w:rsidRPr="00B017BE" w:rsidRDefault="00F737BF" w:rsidP="00F737BF">
            <w:pPr>
              <w:pStyle w:val="ae"/>
              <w:jc w:val="center"/>
              <w:rPr>
                <w:rFonts w:eastAsia="Times New Roman"/>
                <w:b/>
              </w:rPr>
            </w:pPr>
            <w:r w:rsidRPr="00B017BE">
              <w:rPr>
                <w:rFonts w:eastAsia="Times New Roman"/>
                <w:b/>
              </w:rPr>
              <w:t>часов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jc w:val="center"/>
              <w:rPr>
                <w:rFonts w:eastAsia="Times New Roman"/>
                <w:b/>
              </w:rPr>
            </w:pPr>
            <w:r w:rsidRPr="00B017BE">
              <w:rPr>
                <w:rFonts w:eastAsia="Times New Roman"/>
                <w:b/>
              </w:rPr>
              <w:t>В том числе</w:t>
            </w:r>
          </w:p>
        </w:tc>
      </w:tr>
      <w:tr w:rsidR="00F737BF" w:rsidRPr="00B017BE" w:rsidTr="00884D8E">
        <w:trPr>
          <w:trHeight w:val="119"/>
        </w:trPr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>
            <w:pPr>
              <w:pStyle w:val="ae"/>
              <w:jc w:val="center"/>
              <w:rPr>
                <w:rFonts w:eastAsia="Times New Roman"/>
                <w:b/>
              </w:rPr>
            </w:pPr>
          </w:p>
        </w:tc>
        <w:tc>
          <w:tcPr>
            <w:tcW w:w="375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>
            <w:pPr>
              <w:pStyle w:val="ae"/>
              <w:jc w:val="center"/>
              <w:rPr>
                <w:rFonts w:eastAsia="Times New Roman"/>
                <w:b/>
              </w:rPr>
            </w:pPr>
          </w:p>
        </w:tc>
        <w:tc>
          <w:tcPr>
            <w:tcW w:w="1326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>
            <w:pPr>
              <w:pStyle w:val="ae"/>
              <w:jc w:val="center"/>
              <w:rPr>
                <w:rFonts w:eastAsia="Times New Roman"/>
                <w:b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jc w:val="center"/>
              <w:rPr>
                <w:rFonts w:eastAsia="Times New Roman"/>
                <w:b/>
              </w:rPr>
            </w:pPr>
            <w:r w:rsidRPr="00B017BE">
              <w:rPr>
                <w:rFonts w:eastAsia="Times New Roman"/>
                <w:b/>
              </w:rPr>
              <w:t>демонстрации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1D6982" w:rsidP="001D6982">
            <w:pPr>
              <w:pStyle w:val="ae"/>
              <w:jc w:val="center"/>
              <w:rPr>
                <w:rFonts w:eastAsia="Times New Roman"/>
                <w:b/>
              </w:rPr>
            </w:pPr>
            <w:proofErr w:type="spellStart"/>
            <w:r>
              <w:rPr>
                <w:rFonts w:eastAsia="Times New Roman"/>
                <w:b/>
              </w:rPr>
              <w:t>л</w:t>
            </w:r>
            <w:r w:rsidR="00F737BF" w:rsidRPr="00B017BE">
              <w:rPr>
                <w:rFonts w:eastAsia="Times New Roman"/>
                <w:b/>
              </w:rPr>
              <w:t>аборатор</w:t>
            </w:r>
            <w:proofErr w:type="spellEnd"/>
            <w:r>
              <w:rPr>
                <w:rFonts w:eastAsia="Times New Roman"/>
                <w:b/>
              </w:rPr>
              <w:t>.</w:t>
            </w:r>
            <w:r w:rsidR="00F737BF" w:rsidRPr="00B017BE">
              <w:rPr>
                <w:rFonts w:eastAsia="Times New Roman"/>
                <w:b/>
              </w:rPr>
              <w:t xml:space="preserve"> и </w:t>
            </w:r>
            <w:r w:rsidR="00F737BF" w:rsidRPr="001D6982">
              <w:rPr>
                <w:rFonts w:eastAsia="Times New Roman"/>
                <w:b/>
                <w:u w:val="single"/>
              </w:rPr>
              <w:t>практические</w:t>
            </w:r>
            <w:r w:rsidR="00F737BF" w:rsidRPr="00B017BE">
              <w:rPr>
                <w:rFonts w:eastAsia="Times New Roman"/>
                <w:b/>
              </w:rPr>
              <w:t xml:space="preserve"> работы</w:t>
            </w:r>
          </w:p>
        </w:tc>
      </w:tr>
      <w:tr w:rsidR="00F737BF" w:rsidRPr="00B017BE" w:rsidTr="00884D8E">
        <w:trPr>
          <w:trHeight w:val="119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1.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Введение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  <w:b/>
              </w:rPr>
            </w:pPr>
            <w:r w:rsidRPr="00B017BE">
              <w:rPr>
                <w:rFonts w:eastAsia="Times New Roman"/>
              </w:rPr>
              <w:t> </w:t>
            </w:r>
          </w:p>
        </w:tc>
      </w:tr>
      <w:tr w:rsidR="00F737BF" w:rsidRPr="00B017BE" w:rsidTr="00884D8E">
        <w:trPr>
          <w:trHeight w:val="119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2.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Раздел 1. Происхождение человека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</w:tr>
      <w:tr w:rsidR="00F737BF" w:rsidRPr="00B017BE" w:rsidTr="00884D8E">
        <w:trPr>
          <w:trHeight w:val="445"/>
        </w:trPr>
        <w:tc>
          <w:tcPr>
            <w:tcW w:w="98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3.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Раздел 2. Строение и функции организма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59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</w:tr>
      <w:tr w:rsidR="00F737BF" w:rsidRPr="00B017BE" w:rsidTr="00884D8E">
        <w:trPr>
          <w:trHeight w:val="420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Тема 2.1. Общий обзор организма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1D6982" w:rsidRDefault="00F737BF" w:rsidP="00F737BF">
            <w:pPr>
              <w:pStyle w:val="ae"/>
              <w:rPr>
                <w:rFonts w:eastAsia="Times New Roman"/>
                <w:u w:val="single"/>
              </w:rPr>
            </w:pPr>
            <w:r w:rsidRPr="00B017BE">
              <w:rPr>
                <w:rFonts w:eastAsia="Times New Roman"/>
              </w:rPr>
              <w:t> </w:t>
            </w:r>
            <w:r w:rsidRPr="001D6982">
              <w:rPr>
                <w:rFonts w:eastAsia="Times New Roman"/>
                <w:b/>
                <w:u w:val="single"/>
              </w:rPr>
              <w:t>1</w:t>
            </w:r>
          </w:p>
        </w:tc>
      </w:tr>
      <w:tr w:rsidR="00F737BF" w:rsidRPr="00B017BE" w:rsidTr="00884D8E">
        <w:trPr>
          <w:trHeight w:val="705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Тема 2.2. Клеточное строение организма. Ткани.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2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1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1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</w:tr>
      <w:tr w:rsidR="00F737BF" w:rsidRPr="00B017BE" w:rsidTr="00884D8E">
        <w:trPr>
          <w:trHeight w:val="705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Тема 2.3. Рефлекторная регуляция.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2</w:t>
            </w:r>
          </w:p>
        </w:tc>
      </w:tr>
      <w:tr w:rsidR="00F737BF" w:rsidRPr="00B017BE" w:rsidTr="00884D8E">
        <w:trPr>
          <w:trHeight w:val="433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Тема 2.4. Опорно-двигательная система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7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3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  <w:b/>
              </w:rPr>
            </w:pPr>
            <w:r w:rsidRPr="00B017BE">
              <w:rPr>
                <w:rFonts w:eastAsia="Times New Roman"/>
              </w:rPr>
              <w:t>6+</w:t>
            </w:r>
            <w:r w:rsidRPr="001D6982">
              <w:rPr>
                <w:rFonts w:eastAsia="Times New Roman"/>
                <w:b/>
                <w:u w:val="single"/>
              </w:rPr>
              <w:t>1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</w:tr>
      <w:tr w:rsidR="00F737BF" w:rsidRPr="00B017BE" w:rsidTr="00884D8E">
        <w:trPr>
          <w:trHeight w:val="420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Тема 2.5. Внутренняя среда организма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1</w:t>
            </w:r>
          </w:p>
        </w:tc>
      </w:tr>
      <w:tr w:rsidR="00F737BF" w:rsidRPr="00B017BE" w:rsidTr="00884D8E">
        <w:trPr>
          <w:trHeight w:val="396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Тема 2.6. Кровеносная и лимфатическая системы организма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6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4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  <w:b/>
              </w:rPr>
            </w:pPr>
            <w:r w:rsidRPr="00B017BE">
              <w:rPr>
                <w:rFonts w:eastAsia="Times New Roman"/>
              </w:rPr>
              <w:t>4+</w:t>
            </w:r>
            <w:r w:rsidRPr="001D6982">
              <w:rPr>
                <w:rFonts w:eastAsia="Times New Roman"/>
                <w:b/>
                <w:u w:val="single"/>
              </w:rPr>
              <w:t>1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</w:tr>
      <w:tr w:rsidR="00F737BF" w:rsidRPr="00B017BE" w:rsidTr="00884D8E">
        <w:trPr>
          <w:trHeight w:val="384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Тема 2.7. Дыхательная система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2</w:t>
            </w:r>
          </w:p>
        </w:tc>
      </w:tr>
      <w:tr w:rsidR="00F737BF" w:rsidRPr="00B017BE" w:rsidTr="00884D8E">
        <w:trPr>
          <w:trHeight w:val="358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Тема 2.8. Пищеварительная система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1</w:t>
            </w:r>
          </w:p>
        </w:tc>
      </w:tr>
      <w:tr w:rsidR="00F737BF" w:rsidRPr="00B017BE" w:rsidTr="00884D8E">
        <w:trPr>
          <w:trHeight w:val="494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Тема 2.9. Обмен веществ и энергии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2</w:t>
            </w:r>
          </w:p>
        </w:tc>
      </w:tr>
      <w:tr w:rsidR="00F737BF" w:rsidRPr="00B017BE" w:rsidTr="00884D8E">
        <w:trPr>
          <w:trHeight w:val="581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 xml:space="preserve">Тема 2.10. Покровные органы. Терморегуляция. 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4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1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</w:tr>
      <w:tr w:rsidR="00F737BF" w:rsidRPr="00B017BE" w:rsidTr="00884D8E">
        <w:trPr>
          <w:trHeight w:val="581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Тема 2.11. Выделительная система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</w:p>
        </w:tc>
      </w:tr>
      <w:tr w:rsidR="00F737BF" w:rsidRPr="00B017BE" w:rsidTr="00884D8E">
        <w:trPr>
          <w:trHeight w:val="482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Тема 2.12. Нервная система человека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5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1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1D6982" w:rsidRDefault="00F737BF" w:rsidP="00F737BF">
            <w:pPr>
              <w:pStyle w:val="ae"/>
              <w:rPr>
                <w:rFonts w:eastAsia="Times New Roman"/>
                <w:b/>
                <w:u w:val="single"/>
              </w:rPr>
            </w:pPr>
            <w:r w:rsidRPr="00B017BE">
              <w:rPr>
                <w:rFonts w:eastAsia="Times New Roman"/>
              </w:rPr>
              <w:t>2+</w:t>
            </w:r>
            <w:r w:rsidRPr="001D6982">
              <w:rPr>
                <w:rFonts w:eastAsia="Times New Roman"/>
                <w:b/>
                <w:u w:val="single"/>
              </w:rPr>
              <w:t>1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</w:tr>
      <w:tr w:rsidR="00F737BF" w:rsidRPr="00B017BE" w:rsidTr="00884D8E">
        <w:trPr>
          <w:trHeight w:val="399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Тема 2.13. Анализаторы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  <w:b/>
              </w:rPr>
            </w:pPr>
            <w:r w:rsidRPr="00B017BE">
              <w:rPr>
                <w:rFonts w:eastAsia="Times New Roman"/>
              </w:rPr>
              <w:t>1+</w:t>
            </w:r>
            <w:r w:rsidRPr="001D6982">
              <w:rPr>
                <w:rFonts w:eastAsia="Times New Roman"/>
                <w:b/>
                <w:u w:val="single"/>
              </w:rPr>
              <w:t>1</w:t>
            </w:r>
          </w:p>
        </w:tc>
      </w:tr>
      <w:tr w:rsidR="00F737BF" w:rsidRPr="00B017BE" w:rsidTr="00884D8E">
        <w:trPr>
          <w:trHeight w:val="655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Тема 2.14. Высшая нервная деятельность. Поведение, психика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6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3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2</w:t>
            </w:r>
          </w:p>
        </w:tc>
      </w:tr>
      <w:tr w:rsidR="00F737BF" w:rsidRPr="00B017BE" w:rsidTr="00884D8E">
        <w:trPr>
          <w:trHeight w:val="374"/>
        </w:trPr>
        <w:tc>
          <w:tcPr>
            <w:tcW w:w="98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</w:p>
        </w:tc>
        <w:tc>
          <w:tcPr>
            <w:tcW w:w="3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Тема 2.15. Эндокринная система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</w:tr>
      <w:tr w:rsidR="00F737BF" w:rsidRPr="00B017BE" w:rsidTr="00884D8E">
        <w:trPr>
          <w:trHeight w:val="680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4.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Раздел 3. Индивидуальное развитие организма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1D6982" w:rsidRDefault="00F737BF" w:rsidP="00F737BF">
            <w:pPr>
              <w:pStyle w:val="ae"/>
              <w:rPr>
                <w:rFonts w:eastAsia="Times New Roman"/>
                <w:b/>
                <w:u w:val="single"/>
              </w:rPr>
            </w:pPr>
            <w:r w:rsidRPr="001D6982">
              <w:rPr>
                <w:rFonts w:eastAsia="Times New Roman"/>
                <w:u w:val="single"/>
              </w:rPr>
              <w:t> </w:t>
            </w:r>
            <w:r w:rsidRPr="001D6982">
              <w:rPr>
                <w:rFonts w:eastAsia="Times New Roman"/>
                <w:b/>
                <w:u w:val="single"/>
              </w:rPr>
              <w:t>1</w:t>
            </w:r>
          </w:p>
        </w:tc>
      </w:tr>
      <w:tr w:rsidR="00F737BF" w:rsidRPr="00B017BE" w:rsidTr="00884D8E">
        <w:trPr>
          <w:trHeight w:val="352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Обобщающее повторение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1D6982" w:rsidRDefault="00F737BF" w:rsidP="00F737BF">
            <w:pPr>
              <w:pStyle w:val="ae"/>
              <w:rPr>
                <w:rFonts w:eastAsia="Times New Roman"/>
                <w:b/>
                <w:u w:val="single"/>
              </w:rPr>
            </w:pPr>
            <w:r w:rsidRPr="00B017BE">
              <w:rPr>
                <w:rFonts w:eastAsia="Times New Roman"/>
              </w:rPr>
              <w:t> </w:t>
            </w:r>
            <w:r w:rsidRPr="001D6982">
              <w:rPr>
                <w:rFonts w:eastAsia="Times New Roman"/>
                <w:b/>
                <w:u w:val="single"/>
              </w:rPr>
              <w:t>1</w:t>
            </w:r>
          </w:p>
        </w:tc>
      </w:tr>
      <w:tr w:rsidR="00F737BF" w:rsidRPr="00B017BE" w:rsidTr="00884D8E">
        <w:trPr>
          <w:trHeight w:val="439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 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Итого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70 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>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pStyle w:val="ae"/>
              <w:rPr>
                <w:rFonts w:eastAsia="Times New Roman"/>
              </w:rPr>
            </w:pPr>
            <w:r w:rsidRPr="00B017BE">
              <w:rPr>
                <w:rFonts w:eastAsia="Times New Roman"/>
              </w:rPr>
              <w:t xml:space="preserve">24 </w:t>
            </w:r>
            <w:r w:rsidRPr="00B017BE">
              <w:rPr>
                <w:rFonts w:eastAsia="Times New Roman"/>
                <w:b/>
              </w:rPr>
              <w:t>+</w:t>
            </w:r>
            <w:r w:rsidRPr="001D6982">
              <w:rPr>
                <w:rFonts w:eastAsia="Times New Roman"/>
                <w:b/>
                <w:u w:val="single"/>
              </w:rPr>
              <w:t>7</w:t>
            </w:r>
          </w:p>
        </w:tc>
      </w:tr>
    </w:tbl>
    <w:p w:rsidR="00F737BF" w:rsidRPr="00B017BE" w:rsidRDefault="00F737BF" w:rsidP="00F737BF">
      <w:pPr>
        <w:pStyle w:val="af1"/>
        <w:spacing w:before="100" w:beforeAutospacing="1" w:after="100" w:afterAutospacing="1"/>
        <w:ind w:right="-1" w:firstLine="709"/>
        <w:jc w:val="both"/>
      </w:pPr>
      <w:r w:rsidRPr="00B017BE">
        <w:t xml:space="preserve">В учебно-тематическом планировании 9 класса конкретизируется содержание предметных разделов с  распределением учебных часов, а также с перечнем необходимых демонстраций и  ученических лабораторных  работ.  </w:t>
      </w:r>
      <w:r w:rsidRPr="00B017BE">
        <w:rPr>
          <w:bCs/>
        </w:rPr>
        <w:t xml:space="preserve">Количество часов по учебно-тематическому плану – 70 (2 часа в неделю). </w:t>
      </w:r>
      <w:r w:rsidRPr="00B017BE">
        <w:t>Количество лабораторных работ и экскурсий по программе – 7 (4+3) часов. Количество лабораторных работ по календарно тематическому планированию и экскурсий  – 7 (4+3) часов.</w:t>
      </w:r>
    </w:p>
    <w:tbl>
      <w:tblPr>
        <w:tblW w:w="10031" w:type="dxa"/>
        <w:tblCellMar>
          <w:left w:w="0" w:type="dxa"/>
          <w:right w:w="0" w:type="dxa"/>
        </w:tblCellMar>
        <w:tblLook w:val="04A0"/>
      </w:tblPr>
      <w:tblGrid>
        <w:gridCol w:w="690"/>
        <w:gridCol w:w="2810"/>
        <w:gridCol w:w="1415"/>
        <w:gridCol w:w="1780"/>
        <w:gridCol w:w="1536"/>
        <w:gridCol w:w="1800"/>
      </w:tblGrid>
      <w:tr w:rsidR="00F737BF" w:rsidRPr="00B017BE" w:rsidTr="00884D8E">
        <w:trPr>
          <w:trHeight w:val="242"/>
        </w:trPr>
        <w:tc>
          <w:tcPr>
            <w:tcW w:w="6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rPr>
                <w:b/>
                <w:bCs/>
              </w:rPr>
              <w:t>№</w:t>
            </w:r>
          </w:p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proofErr w:type="spellStart"/>
            <w:proofErr w:type="gramStart"/>
            <w:r w:rsidRPr="00B017BE">
              <w:rPr>
                <w:b/>
                <w:bCs/>
              </w:rPr>
              <w:t>п</w:t>
            </w:r>
            <w:proofErr w:type="spellEnd"/>
            <w:proofErr w:type="gramEnd"/>
            <w:r w:rsidRPr="00B017BE">
              <w:rPr>
                <w:b/>
                <w:bCs/>
              </w:rPr>
              <w:t>/</w:t>
            </w:r>
            <w:proofErr w:type="spellStart"/>
            <w:r w:rsidRPr="00B017BE">
              <w:rPr>
                <w:b/>
                <w:bCs/>
              </w:rPr>
              <w:t>п</w:t>
            </w:r>
            <w:proofErr w:type="spellEnd"/>
          </w:p>
        </w:tc>
        <w:tc>
          <w:tcPr>
            <w:tcW w:w="28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rPr>
                <w:b/>
                <w:bCs/>
              </w:rPr>
              <w:t>Тема</w:t>
            </w:r>
          </w:p>
        </w:tc>
        <w:tc>
          <w:tcPr>
            <w:tcW w:w="141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rPr>
                <w:b/>
                <w:bCs/>
              </w:rPr>
              <w:t>Кол-во часов</w:t>
            </w:r>
          </w:p>
        </w:tc>
        <w:tc>
          <w:tcPr>
            <w:tcW w:w="51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rPr>
                <w:b/>
                <w:bCs/>
              </w:rPr>
              <w:t>В том числе</w:t>
            </w:r>
          </w:p>
        </w:tc>
      </w:tr>
      <w:tr w:rsidR="00F737BF" w:rsidRPr="00B017BE" w:rsidTr="00884D8E">
        <w:trPr>
          <w:trHeight w:val="1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/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/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демонстрации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экскурсии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proofErr w:type="spellStart"/>
            <w:r w:rsidRPr="00B017BE">
              <w:t>лаборат</w:t>
            </w:r>
            <w:proofErr w:type="spellEnd"/>
            <w:r w:rsidRPr="00B017BE">
              <w:t>.</w:t>
            </w:r>
          </w:p>
          <w:p w:rsidR="00F737BF" w:rsidRPr="00B017BE" w:rsidRDefault="00F737BF" w:rsidP="00F737BF">
            <w:pPr>
              <w:spacing w:before="100" w:beforeAutospacing="1" w:after="100" w:afterAutospacing="1"/>
              <w:ind w:left="522" w:hanging="522"/>
              <w:jc w:val="center"/>
            </w:pPr>
            <w:r w:rsidRPr="00B017BE">
              <w:t>работы</w:t>
            </w:r>
          </w:p>
        </w:tc>
      </w:tr>
      <w:tr w:rsidR="00F737BF" w:rsidRPr="00B017BE" w:rsidTr="00884D8E">
        <w:trPr>
          <w:trHeight w:val="242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1.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</w:pPr>
            <w:r w:rsidRPr="00B017BE">
              <w:t>Введение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rPr>
                <w:b/>
                <w:bCs/>
              </w:rPr>
              <w:t>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 </w:t>
            </w:r>
          </w:p>
        </w:tc>
      </w:tr>
      <w:tr w:rsidR="00F737BF" w:rsidRPr="00B017BE" w:rsidTr="00884D8E">
        <w:trPr>
          <w:trHeight w:val="733"/>
        </w:trPr>
        <w:tc>
          <w:tcPr>
            <w:tcW w:w="69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2.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both"/>
            </w:pPr>
            <w:r w:rsidRPr="00B017BE">
              <w:t>Раздел 1. Уровни организации живой природы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rPr>
                <w:b/>
                <w:bCs/>
              </w:rPr>
              <w:t>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 </w:t>
            </w:r>
          </w:p>
        </w:tc>
      </w:tr>
      <w:tr w:rsidR="00F737BF" w:rsidRPr="00B017BE" w:rsidTr="00884D8E">
        <w:trPr>
          <w:trHeight w:val="66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/>
        </w:tc>
        <w:tc>
          <w:tcPr>
            <w:tcW w:w="2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both"/>
            </w:pPr>
            <w:r w:rsidRPr="00B017BE">
              <w:t>Тема 1.1. Молекулярный уровень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10</w:t>
            </w:r>
          </w:p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 </w:t>
            </w:r>
          </w:p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 </w:t>
            </w:r>
          </w:p>
        </w:tc>
      </w:tr>
      <w:tr w:rsidR="00F737BF" w:rsidRPr="00B017BE" w:rsidTr="00884D8E">
        <w:trPr>
          <w:trHeight w:val="71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/>
        </w:tc>
        <w:tc>
          <w:tcPr>
            <w:tcW w:w="2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both"/>
            </w:pPr>
            <w:r w:rsidRPr="00B017BE">
              <w:t>Тема 1.2. Клеточный уровень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15</w:t>
            </w:r>
          </w:p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5</w:t>
            </w:r>
          </w:p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1</w:t>
            </w:r>
          </w:p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 </w:t>
            </w:r>
          </w:p>
        </w:tc>
      </w:tr>
      <w:tr w:rsidR="00F737BF" w:rsidRPr="00B017BE" w:rsidTr="00884D8E">
        <w:trPr>
          <w:trHeight w:val="726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/>
        </w:tc>
        <w:tc>
          <w:tcPr>
            <w:tcW w:w="2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</w:pPr>
            <w:r w:rsidRPr="00B017BE">
              <w:t>Тема 1.3.Организменный уровень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1</w:t>
            </w:r>
          </w:p>
        </w:tc>
      </w:tr>
      <w:tr w:rsidR="00F737BF" w:rsidRPr="00B017BE" w:rsidTr="00884D8E">
        <w:trPr>
          <w:trHeight w:val="71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/>
        </w:tc>
        <w:tc>
          <w:tcPr>
            <w:tcW w:w="2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both"/>
            </w:pPr>
            <w:r w:rsidRPr="00B017BE">
              <w:t>Тема 1.4. Популяционно-видовой уровень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1</w:t>
            </w:r>
          </w:p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 </w:t>
            </w:r>
          </w:p>
        </w:tc>
      </w:tr>
      <w:tr w:rsidR="00F737BF" w:rsidRPr="00B017BE" w:rsidTr="00884D8E">
        <w:trPr>
          <w:trHeight w:val="711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/>
        </w:tc>
        <w:tc>
          <w:tcPr>
            <w:tcW w:w="2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both"/>
            </w:pPr>
            <w:r w:rsidRPr="00B017BE">
              <w:t xml:space="preserve">Тема 1.5. </w:t>
            </w:r>
            <w:proofErr w:type="spellStart"/>
            <w:r w:rsidRPr="00B017BE">
              <w:t>Экосистемный</w:t>
            </w:r>
            <w:proofErr w:type="spellEnd"/>
            <w:r w:rsidRPr="00B017BE">
              <w:t xml:space="preserve"> уровень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2</w:t>
            </w:r>
          </w:p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 </w:t>
            </w:r>
          </w:p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 </w:t>
            </w:r>
          </w:p>
        </w:tc>
      </w:tr>
      <w:tr w:rsidR="00F737BF" w:rsidRPr="00B017BE" w:rsidTr="00884D8E">
        <w:trPr>
          <w:trHeight w:val="57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37BF" w:rsidRPr="00B017BE" w:rsidRDefault="00F737BF" w:rsidP="00F737BF"/>
        </w:tc>
        <w:tc>
          <w:tcPr>
            <w:tcW w:w="2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both"/>
            </w:pPr>
            <w:r w:rsidRPr="00B017BE">
              <w:t>Тема 1.6. Биосферный уровень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 </w:t>
            </w:r>
          </w:p>
        </w:tc>
      </w:tr>
      <w:tr w:rsidR="00F737BF" w:rsidRPr="00B017BE" w:rsidTr="00884D8E">
        <w:trPr>
          <w:trHeight w:val="227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3.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</w:pPr>
            <w:r w:rsidRPr="00B017BE">
              <w:t>Раздел 2. Эволюция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rPr>
                <w:b/>
                <w:bCs/>
              </w:rPr>
              <w:t>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 </w:t>
            </w:r>
          </w:p>
        </w:tc>
      </w:tr>
      <w:tr w:rsidR="00F737BF" w:rsidRPr="00B017BE" w:rsidTr="00884D8E">
        <w:trPr>
          <w:trHeight w:val="711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4.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both"/>
            </w:pPr>
            <w:r w:rsidRPr="00B017BE">
              <w:t>Раздел 3. Возникновение и развитие жизни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rPr>
                <w:b/>
                <w:bCs/>
              </w:rPr>
              <w:t>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 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t>1</w:t>
            </w:r>
          </w:p>
        </w:tc>
      </w:tr>
      <w:tr w:rsidR="00F737BF" w:rsidRPr="00B017BE" w:rsidTr="00884D8E">
        <w:trPr>
          <w:trHeight w:val="242"/>
        </w:trPr>
        <w:tc>
          <w:tcPr>
            <w:tcW w:w="6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</w:pPr>
            <w:r w:rsidRPr="00B017BE">
              <w:t> 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rPr>
                <w:b/>
                <w:bCs/>
              </w:rPr>
              <w:t>Итого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rPr>
                <w:b/>
                <w:bCs/>
              </w:rPr>
              <w:t>70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rPr>
                <w:b/>
                <w:bCs/>
              </w:rPr>
              <w:t>14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rPr>
                <w:b/>
                <w:bCs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737BF" w:rsidRPr="00B017BE" w:rsidRDefault="00F737BF" w:rsidP="00F737BF">
            <w:pPr>
              <w:spacing w:before="100" w:beforeAutospacing="1" w:after="100" w:afterAutospacing="1"/>
              <w:jc w:val="center"/>
            </w:pPr>
            <w:r w:rsidRPr="00B017BE">
              <w:rPr>
                <w:b/>
                <w:bCs/>
              </w:rPr>
              <w:t>4</w:t>
            </w:r>
          </w:p>
        </w:tc>
      </w:tr>
    </w:tbl>
    <w:p w:rsidR="00F737BF" w:rsidRPr="00B017BE" w:rsidRDefault="00F737BF" w:rsidP="007E3A17">
      <w:pPr>
        <w:jc w:val="center"/>
        <w:rPr>
          <w:b/>
          <w:color w:val="000000"/>
        </w:rPr>
      </w:pPr>
    </w:p>
    <w:p w:rsidR="00531AB5" w:rsidRPr="00B017BE" w:rsidRDefault="00F737BF" w:rsidP="00F737BF">
      <w:pPr>
        <w:pStyle w:val="ae"/>
        <w:ind w:firstLine="709"/>
        <w:jc w:val="center"/>
        <w:rPr>
          <w:b/>
        </w:rPr>
      </w:pPr>
      <w:r w:rsidRPr="00B017BE">
        <w:rPr>
          <w:b/>
        </w:rPr>
        <w:t xml:space="preserve">3. СОДЕРЖАНИЕ ТЕМ УЧЕБНОГО КУРСА ПО ПРОГРАММЕ ОСНОВНОГО ОБЩЕГО ОБРАЗОВАНИЯ </w:t>
      </w:r>
    </w:p>
    <w:p w:rsidR="00F737BF" w:rsidRPr="00B017BE" w:rsidRDefault="00531AB5" w:rsidP="00F737BF">
      <w:pPr>
        <w:pStyle w:val="ae"/>
        <w:ind w:firstLine="709"/>
        <w:jc w:val="center"/>
        <w:rPr>
          <w:b/>
        </w:rPr>
      </w:pPr>
      <w:r w:rsidRPr="00B017BE">
        <w:rPr>
          <w:b/>
        </w:rPr>
        <w:t>3.1. Биология 6 класс</w:t>
      </w:r>
      <w:r w:rsidR="00F737BF" w:rsidRPr="00B017BE">
        <w:rPr>
          <w:b/>
        </w:rPr>
        <w:t xml:space="preserve"> (35 часов основной курс + 35 часов «Краеведение»)</w:t>
      </w:r>
    </w:p>
    <w:p w:rsidR="00F737BF" w:rsidRPr="00B017BE" w:rsidRDefault="00F737BF" w:rsidP="00F737BF">
      <w:pPr>
        <w:pStyle w:val="ae"/>
        <w:ind w:firstLine="709"/>
      </w:pPr>
    </w:p>
    <w:p w:rsidR="00F737BF" w:rsidRPr="00B017BE" w:rsidRDefault="00F737BF" w:rsidP="00F737BF">
      <w:pPr>
        <w:pStyle w:val="ae"/>
        <w:ind w:firstLine="709"/>
        <w:rPr>
          <w:b/>
        </w:rPr>
      </w:pPr>
      <w:r w:rsidRPr="00B017BE">
        <w:rPr>
          <w:b/>
        </w:rPr>
        <w:t>Введение (2 ч)</w:t>
      </w:r>
    </w:p>
    <w:p w:rsidR="00F737BF" w:rsidRPr="00B017BE" w:rsidRDefault="00F737BF" w:rsidP="00F737BF">
      <w:pPr>
        <w:pStyle w:val="ae"/>
        <w:ind w:firstLine="709"/>
      </w:pPr>
      <w:r w:rsidRPr="00B017BE">
        <w:t>Биология – наука о живой природе. Царства бактерий, грибов, растений и животных. Связь организмов со средой обитания. Взаимосвязь организмов в природе. Влияние деятельности человека на природу, ее охрана.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</w:rPr>
        <w:t xml:space="preserve">Экскурсия №1 </w:t>
      </w:r>
      <w:r w:rsidRPr="00B017BE">
        <w:t>Многообразие живых организмов, осенние явления в жизни растений и животных Тульской области.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  <w:i/>
        </w:rPr>
        <w:t xml:space="preserve">Лабораторная работа №1 </w:t>
      </w:r>
      <w:r w:rsidRPr="00B017BE">
        <w:t xml:space="preserve">Фенологические наблюдения за сезонными изменениями в природе. 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  <w:i/>
        </w:rPr>
        <w:t xml:space="preserve">Лабораторная работа №2 </w:t>
      </w:r>
      <w:r w:rsidRPr="00B017BE">
        <w:t>Ведение дневника наблюдений.</w:t>
      </w:r>
    </w:p>
    <w:p w:rsidR="00F737BF" w:rsidRPr="00B017BE" w:rsidRDefault="00F737BF" w:rsidP="00F737BF">
      <w:pPr>
        <w:pStyle w:val="ae"/>
        <w:ind w:firstLine="709"/>
        <w:rPr>
          <w:b/>
        </w:rPr>
      </w:pPr>
    </w:p>
    <w:p w:rsidR="00F737BF" w:rsidRPr="00B017BE" w:rsidRDefault="00F737BF" w:rsidP="00F737BF">
      <w:pPr>
        <w:pStyle w:val="ae"/>
        <w:ind w:firstLine="709"/>
        <w:rPr>
          <w:b/>
        </w:rPr>
      </w:pPr>
      <w:r w:rsidRPr="00B017BE">
        <w:rPr>
          <w:b/>
        </w:rPr>
        <w:t>1. Клеточное строение организмов (5 ч)</w:t>
      </w:r>
    </w:p>
    <w:p w:rsidR="00F737BF" w:rsidRPr="00B017BE" w:rsidRDefault="00F737BF" w:rsidP="00F737BF">
      <w:pPr>
        <w:pStyle w:val="ae"/>
        <w:ind w:firstLine="709"/>
      </w:pPr>
      <w:r w:rsidRPr="00B017BE">
        <w:t>Устройство увеличительных приборов (лупа, микроскоп).</w:t>
      </w:r>
    </w:p>
    <w:p w:rsidR="00F737BF" w:rsidRPr="00B017BE" w:rsidRDefault="00F737BF" w:rsidP="00F737BF">
      <w:pPr>
        <w:pStyle w:val="ae"/>
        <w:ind w:firstLine="709"/>
      </w:pPr>
      <w:r w:rsidRPr="00B017BE">
        <w:t>Клетка и ее строение: оболочка, цитоплазма, ядро, вакуоли, пластиды.</w:t>
      </w:r>
    </w:p>
    <w:p w:rsidR="00F737BF" w:rsidRPr="00B017BE" w:rsidRDefault="00F737BF" w:rsidP="00F737BF">
      <w:pPr>
        <w:pStyle w:val="ae"/>
        <w:ind w:firstLine="709"/>
      </w:pPr>
      <w:r w:rsidRPr="00B017BE">
        <w:t>Состав клетки: вода, минеральные и органические вещества.</w:t>
      </w:r>
    </w:p>
    <w:p w:rsidR="00F737BF" w:rsidRPr="00B017BE" w:rsidRDefault="00F737BF" w:rsidP="00F737BF">
      <w:pPr>
        <w:pStyle w:val="ae"/>
        <w:ind w:firstLine="709"/>
      </w:pPr>
      <w:r w:rsidRPr="00B017BE">
        <w:t>Жизнедеятельность клетки: поступление веще</w:t>
      </w:r>
      <w:proofErr w:type="gramStart"/>
      <w:r w:rsidRPr="00B017BE">
        <w:t>ств в кл</w:t>
      </w:r>
      <w:proofErr w:type="gramEnd"/>
      <w:r w:rsidRPr="00B017BE">
        <w:t>етку (дыхание, питание), рост, развитие и деление клетки. Понятие «ткань».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</w:rPr>
        <w:t>Демонстрация</w:t>
      </w:r>
      <w:r w:rsidRPr="00B017BE">
        <w:t xml:space="preserve"> микропрепаратов различных растительных тканей.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  <w:i/>
        </w:rPr>
        <w:t xml:space="preserve">Лабораторная работа №3 </w:t>
      </w:r>
      <w:r w:rsidRPr="00B017BE">
        <w:t>Устройство лупы и светового микроскопа. Правила работы с ними.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  <w:i/>
        </w:rPr>
        <w:t xml:space="preserve">Лабораторная работа №4 </w:t>
      </w:r>
      <w:r w:rsidRPr="00B017BE">
        <w:t>Рассматривание клеток с помощью лупы.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  <w:i/>
        </w:rPr>
        <w:t xml:space="preserve">Лабораторная работа №5 </w:t>
      </w:r>
      <w:r w:rsidRPr="00B017BE">
        <w:t>Приготовление препарата кожицы чешуи лука, рассматривание его под микроскопом.</w:t>
      </w:r>
    </w:p>
    <w:p w:rsidR="00F737BF" w:rsidRPr="00B017BE" w:rsidRDefault="00F737BF" w:rsidP="00F737BF">
      <w:pPr>
        <w:pStyle w:val="ae"/>
        <w:ind w:firstLine="709"/>
        <w:rPr>
          <w:b/>
        </w:rPr>
      </w:pPr>
    </w:p>
    <w:p w:rsidR="00F737BF" w:rsidRPr="00B017BE" w:rsidRDefault="00F737BF" w:rsidP="00F737BF">
      <w:pPr>
        <w:pStyle w:val="ae"/>
        <w:ind w:firstLine="709"/>
        <w:rPr>
          <w:b/>
        </w:rPr>
      </w:pPr>
      <w:r w:rsidRPr="00B017BE">
        <w:rPr>
          <w:b/>
        </w:rPr>
        <w:t>2. Царство Бактерии (3 ч)</w:t>
      </w:r>
    </w:p>
    <w:p w:rsidR="00F737BF" w:rsidRPr="00B017BE" w:rsidRDefault="00F737BF" w:rsidP="00F737BF">
      <w:pPr>
        <w:pStyle w:val="ae"/>
        <w:ind w:firstLine="709"/>
      </w:pPr>
      <w:r w:rsidRPr="00B017BE">
        <w:t>Бактерии, их роль в природе и жизни человека, строение и жизнедеятельность бактерий. Размножение бактерий.</w:t>
      </w:r>
    </w:p>
    <w:p w:rsidR="00F737BF" w:rsidRPr="00B017BE" w:rsidRDefault="00F737BF" w:rsidP="00F737BF">
      <w:pPr>
        <w:pStyle w:val="ae"/>
        <w:ind w:firstLine="709"/>
      </w:pPr>
      <w:r w:rsidRPr="00B017BE">
        <w:t>Разнообразие бактерий, их распространение в природе.</w:t>
      </w:r>
    </w:p>
    <w:p w:rsidR="00F737BF" w:rsidRPr="00B017BE" w:rsidRDefault="00F737BF" w:rsidP="00F737BF">
      <w:pPr>
        <w:pStyle w:val="ae"/>
        <w:ind w:firstLine="709"/>
        <w:rPr>
          <w:b/>
        </w:rPr>
      </w:pPr>
    </w:p>
    <w:p w:rsidR="00F737BF" w:rsidRPr="00B017BE" w:rsidRDefault="00F737BF" w:rsidP="00F737BF">
      <w:pPr>
        <w:pStyle w:val="ae"/>
        <w:ind w:firstLine="709"/>
        <w:rPr>
          <w:b/>
        </w:rPr>
      </w:pPr>
      <w:r w:rsidRPr="00B017BE">
        <w:rPr>
          <w:b/>
        </w:rPr>
        <w:t>3. Царство Грибы (4 ч)</w:t>
      </w:r>
    </w:p>
    <w:p w:rsidR="00F737BF" w:rsidRPr="00B017BE" w:rsidRDefault="00F737BF" w:rsidP="00F737BF">
      <w:pPr>
        <w:pStyle w:val="ae"/>
        <w:ind w:firstLine="709"/>
      </w:pPr>
      <w:r w:rsidRPr="00B017BE">
        <w:t xml:space="preserve">Грибы. Общая характеристика грибов, их строение и жизнедеятельность. Дрожжи, плесневые грибы. Грибы-паразиты. Шляпочные грибы Тульской области. Съедобные и </w:t>
      </w:r>
      <w:r w:rsidRPr="00B017BE">
        <w:lastRenderedPageBreak/>
        <w:t>ядовитые грибы. Правила сбора съедобных грибов и их охрана. Профилактика отравления грибами. Роль грибов в природе Тульского региона и жизни человека.</w:t>
      </w:r>
    </w:p>
    <w:p w:rsidR="00F737BF" w:rsidRPr="00B017BE" w:rsidRDefault="00F737BF" w:rsidP="00F737BF">
      <w:pPr>
        <w:pStyle w:val="ae"/>
        <w:ind w:firstLine="709"/>
      </w:pPr>
      <w:r w:rsidRPr="00B017BE">
        <w:t>Лишайники, их строение, разнообразие, среда обитания. Значение в природе и жизни человека.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</w:rPr>
        <w:t>Демонстрация</w:t>
      </w:r>
      <w:r w:rsidRPr="00B017BE">
        <w:t xml:space="preserve"> муляжей плодовых тел шляпочных грибов, натуральных объектов (трутовика, ржавчины, головни, спорыньи), лишайников.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  <w:i/>
        </w:rPr>
        <w:t xml:space="preserve">Лабораторная работа №6 </w:t>
      </w:r>
      <w:r w:rsidRPr="00B017BE">
        <w:t xml:space="preserve">Рассматривание дрожжей и </w:t>
      </w:r>
      <w:proofErr w:type="spellStart"/>
      <w:r w:rsidRPr="00B017BE">
        <w:t>мукора</w:t>
      </w:r>
      <w:proofErr w:type="spellEnd"/>
      <w:r w:rsidRPr="00B017BE">
        <w:t xml:space="preserve"> под микроскопом.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  <w:i/>
        </w:rPr>
        <w:t xml:space="preserve">Лабораторная работа №7 </w:t>
      </w:r>
      <w:r w:rsidRPr="00B017BE">
        <w:t>Изучение строения тел шляпочных грибов.</w:t>
      </w:r>
    </w:p>
    <w:p w:rsidR="00F737BF" w:rsidRPr="00B017BE" w:rsidRDefault="00F737BF" w:rsidP="00F737BF">
      <w:pPr>
        <w:pStyle w:val="ae"/>
        <w:ind w:firstLine="709"/>
        <w:rPr>
          <w:b/>
        </w:rPr>
      </w:pPr>
    </w:p>
    <w:p w:rsidR="00F737BF" w:rsidRPr="00B017BE" w:rsidRDefault="00F737BF" w:rsidP="00F737BF">
      <w:pPr>
        <w:pStyle w:val="ae"/>
        <w:ind w:firstLine="709"/>
        <w:rPr>
          <w:b/>
        </w:rPr>
      </w:pPr>
      <w:r w:rsidRPr="00B017BE">
        <w:rPr>
          <w:b/>
        </w:rPr>
        <w:t>4. Царство Растения (8 ч)</w:t>
      </w:r>
    </w:p>
    <w:p w:rsidR="00F737BF" w:rsidRPr="00B017BE" w:rsidRDefault="00F737BF" w:rsidP="00F737BF">
      <w:pPr>
        <w:pStyle w:val="ae"/>
        <w:ind w:firstLine="709"/>
      </w:pPr>
      <w:r w:rsidRPr="00B017BE">
        <w:t>Растения. Ботаника –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</w:t>
      </w:r>
    </w:p>
    <w:p w:rsidR="00F737BF" w:rsidRPr="00B017BE" w:rsidRDefault="00F737BF" w:rsidP="00F737BF">
      <w:pPr>
        <w:pStyle w:val="ae"/>
        <w:ind w:firstLine="709"/>
      </w:pPr>
      <w:proofErr w:type="gramStart"/>
      <w:r w:rsidRPr="00B017BE">
        <w:t>Основные группы растений Тульской области (водоросли, мхи, хвощи, плауны, папоротники, голосеменные, цветковые).</w:t>
      </w:r>
      <w:proofErr w:type="gramEnd"/>
    </w:p>
    <w:p w:rsidR="00F737BF" w:rsidRPr="00B017BE" w:rsidRDefault="00F737BF" w:rsidP="00F737BF">
      <w:pPr>
        <w:pStyle w:val="ae"/>
        <w:ind w:firstLine="709"/>
      </w:pPr>
      <w:r w:rsidRPr="00B017BE">
        <w:t>Водоросли. 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</w:t>
      </w:r>
    </w:p>
    <w:p w:rsidR="00F737BF" w:rsidRPr="00B017BE" w:rsidRDefault="00F737BF" w:rsidP="00F737BF">
      <w:pPr>
        <w:pStyle w:val="ae"/>
        <w:ind w:firstLine="709"/>
      </w:pPr>
      <w:r w:rsidRPr="00B017BE">
        <w:t>Мхи. Многообразие мхов. Среда обитания. Строение мхов, их значение.</w:t>
      </w:r>
    </w:p>
    <w:p w:rsidR="00F737BF" w:rsidRPr="00B017BE" w:rsidRDefault="00F737BF" w:rsidP="00F737BF">
      <w:pPr>
        <w:pStyle w:val="ae"/>
        <w:ind w:firstLine="709"/>
      </w:pPr>
      <w:r w:rsidRPr="00B017BE">
        <w:t>Папоротники, хвощи, плауны, их строение, многообразие, среда обитания и роль в природе и жизни человека, их охрана.</w:t>
      </w:r>
    </w:p>
    <w:p w:rsidR="00F737BF" w:rsidRPr="00B017BE" w:rsidRDefault="00F737BF" w:rsidP="00F737BF">
      <w:pPr>
        <w:pStyle w:val="ae"/>
        <w:ind w:firstLine="709"/>
      </w:pPr>
      <w:r w:rsidRPr="00B017BE">
        <w:t>Голосеменные, их строение и разнообразие. Среды обитания. Распространение голосеменных, значение в природе и жизни человека, их охрана.</w:t>
      </w:r>
    </w:p>
    <w:p w:rsidR="00F737BF" w:rsidRPr="00B017BE" w:rsidRDefault="00F737BF" w:rsidP="00F737BF">
      <w:pPr>
        <w:pStyle w:val="ae"/>
        <w:ind w:firstLine="709"/>
      </w:pPr>
      <w:r w:rsidRPr="00B017BE">
        <w:t xml:space="preserve">Цветковые растения, их строение и многообразие Среда обитания. Значение </w:t>
      </w:r>
      <w:proofErr w:type="gramStart"/>
      <w:r w:rsidRPr="00B017BE">
        <w:t>цветковых</w:t>
      </w:r>
      <w:proofErr w:type="gramEnd"/>
      <w:r w:rsidRPr="00B017BE">
        <w:t xml:space="preserve"> в природе и жизни человека.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</w:rPr>
        <w:t xml:space="preserve">Демонстрация </w:t>
      </w:r>
      <w:r w:rsidRPr="00B017BE">
        <w:t>строения хвои и шишек хвойных (на примере местных видов)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  <w:i/>
        </w:rPr>
        <w:t xml:space="preserve">Лабораторная работа №8 </w:t>
      </w:r>
      <w:r w:rsidRPr="00B017BE">
        <w:t>Знакомство с многообразием зеленых одноклеточных и многоклеточных водорослей.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  <w:i/>
        </w:rPr>
        <w:t xml:space="preserve">Лабораторная работа №9 </w:t>
      </w:r>
      <w:r w:rsidRPr="00B017BE">
        <w:t>Изучение строения мха (на местных видах).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  <w:i/>
        </w:rPr>
        <w:t xml:space="preserve">Лабораторная работа №10 </w:t>
      </w:r>
      <w:r w:rsidRPr="00B017BE">
        <w:t xml:space="preserve">Изучение строения </w:t>
      </w:r>
      <w:proofErr w:type="spellStart"/>
      <w:r w:rsidRPr="00B017BE">
        <w:t>спороносящего</w:t>
      </w:r>
      <w:proofErr w:type="spellEnd"/>
      <w:r w:rsidRPr="00B017BE">
        <w:t xml:space="preserve"> папоротника (хвоща).</w:t>
      </w:r>
    </w:p>
    <w:p w:rsidR="00F737BF" w:rsidRPr="00B017BE" w:rsidRDefault="00F737BF" w:rsidP="00F737BF">
      <w:pPr>
        <w:pStyle w:val="ae"/>
        <w:ind w:firstLine="709"/>
        <w:rPr>
          <w:b/>
        </w:rPr>
      </w:pPr>
    </w:p>
    <w:p w:rsidR="00F737BF" w:rsidRPr="00B017BE" w:rsidRDefault="00F737BF" w:rsidP="00F737BF">
      <w:pPr>
        <w:pStyle w:val="ae"/>
        <w:ind w:firstLine="709"/>
        <w:rPr>
          <w:b/>
        </w:rPr>
      </w:pPr>
      <w:r w:rsidRPr="00B017BE">
        <w:rPr>
          <w:b/>
        </w:rPr>
        <w:t>5. Строение и многообразие покрытосеменных растений (16 ч)</w:t>
      </w:r>
    </w:p>
    <w:p w:rsidR="00F737BF" w:rsidRPr="00B017BE" w:rsidRDefault="00F737BF" w:rsidP="00F737BF">
      <w:pPr>
        <w:pStyle w:val="ae"/>
        <w:ind w:firstLine="709"/>
      </w:pPr>
      <w:r w:rsidRPr="00B017BE">
        <w:t>Строение семян однодольных и двудольных растений. Виды корней и типы корневых систем. Строение корня. Видоизменение корней растений Тульского региона.</w:t>
      </w:r>
    </w:p>
    <w:p w:rsidR="00F737BF" w:rsidRPr="00B017BE" w:rsidRDefault="00F737BF" w:rsidP="00F737BF">
      <w:pPr>
        <w:pStyle w:val="ae"/>
        <w:ind w:firstLine="709"/>
      </w:pPr>
      <w:r w:rsidRPr="00B017BE">
        <w:t>Побег. Листорасположение. Почки и их строение. Рост и развитие побега.</w:t>
      </w:r>
    </w:p>
    <w:p w:rsidR="00F737BF" w:rsidRPr="00B017BE" w:rsidRDefault="00F737BF" w:rsidP="00F737BF">
      <w:pPr>
        <w:pStyle w:val="ae"/>
        <w:ind w:firstLine="709"/>
      </w:pPr>
      <w:r w:rsidRPr="00B017BE">
        <w:t>Внешнее строение листа. Жилкование. Клеточное строение листа. Видоизменение листьев растений Тульского региона.</w:t>
      </w:r>
    </w:p>
    <w:p w:rsidR="00F737BF" w:rsidRPr="00B017BE" w:rsidRDefault="00F737BF" w:rsidP="00F737BF">
      <w:pPr>
        <w:pStyle w:val="ae"/>
        <w:ind w:firstLine="709"/>
      </w:pPr>
      <w:r w:rsidRPr="00B017BE">
        <w:t>Строение стебля. Многообразие стеблей. Видоизменение побегов.</w:t>
      </w:r>
    </w:p>
    <w:p w:rsidR="00F737BF" w:rsidRPr="00B017BE" w:rsidRDefault="00F737BF" w:rsidP="00F737BF">
      <w:pPr>
        <w:pStyle w:val="ae"/>
        <w:ind w:firstLine="709"/>
      </w:pPr>
      <w:r w:rsidRPr="00B017BE">
        <w:t>Цветок и его строение. Соцветия растений Тульской области.</w:t>
      </w:r>
    </w:p>
    <w:p w:rsidR="00F737BF" w:rsidRPr="00B017BE" w:rsidRDefault="00F737BF" w:rsidP="00F737BF">
      <w:pPr>
        <w:pStyle w:val="ae"/>
        <w:ind w:firstLine="709"/>
      </w:pPr>
      <w:r w:rsidRPr="00B017BE">
        <w:t>Плоды растений Тульской области и их классификация. Распространение плодов семян растений Тульского региона.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</w:rPr>
        <w:t xml:space="preserve">Демонстрация </w:t>
      </w:r>
      <w:r w:rsidRPr="00B017BE">
        <w:t>внешнего и внутреннего строения корня, строение почек вегетативной и генеративной) и расположения их на стебле, строения листа, макр</w:t>
      </w:r>
      <w:proofErr w:type="gramStart"/>
      <w:r w:rsidRPr="00B017BE">
        <w:t>о-</w:t>
      </w:r>
      <w:proofErr w:type="gramEnd"/>
      <w:r w:rsidRPr="00B017BE">
        <w:t xml:space="preserve">  и </w:t>
      </w:r>
      <w:proofErr w:type="spellStart"/>
      <w:r w:rsidRPr="00B017BE">
        <w:t>микростроения</w:t>
      </w:r>
      <w:proofErr w:type="spellEnd"/>
      <w:r w:rsidRPr="00B017BE">
        <w:t xml:space="preserve"> стебля, различных видов соцветий, сухих и сочных плодов.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  <w:i/>
        </w:rPr>
        <w:t xml:space="preserve">Лабораторная работа №11 </w:t>
      </w:r>
      <w:r w:rsidRPr="00B017BE">
        <w:t>Изучение и строение семян двудольных и однодольных растений.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  <w:i/>
        </w:rPr>
        <w:t xml:space="preserve">Лабораторная работа №12 </w:t>
      </w:r>
      <w:r w:rsidRPr="00B017BE">
        <w:t>Виды корней, стержневые и мочковатые корневые системы.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  <w:i/>
        </w:rPr>
        <w:t xml:space="preserve">Лабораторная работа №13 </w:t>
      </w:r>
      <w:r w:rsidRPr="00B017BE">
        <w:t>Изучение видоизмененных побегов (корневище, клубень, луковица).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  <w:i/>
        </w:rPr>
        <w:t xml:space="preserve">Лабораторная работа №14 </w:t>
      </w:r>
      <w:r w:rsidRPr="00B017BE">
        <w:t>Изучение строения цветка</w:t>
      </w:r>
    </w:p>
    <w:p w:rsidR="00F737BF" w:rsidRPr="00B017BE" w:rsidRDefault="00F737BF" w:rsidP="00F737BF">
      <w:pPr>
        <w:pStyle w:val="ae"/>
        <w:ind w:firstLine="709"/>
        <w:rPr>
          <w:b/>
        </w:rPr>
      </w:pPr>
    </w:p>
    <w:p w:rsidR="00F737BF" w:rsidRPr="00B017BE" w:rsidRDefault="00F737BF" w:rsidP="00F737BF">
      <w:pPr>
        <w:pStyle w:val="ae"/>
        <w:ind w:firstLine="709"/>
        <w:rPr>
          <w:b/>
        </w:rPr>
      </w:pPr>
      <w:r w:rsidRPr="00B017BE">
        <w:rPr>
          <w:b/>
        </w:rPr>
        <w:lastRenderedPageBreak/>
        <w:t>6. Жизнь растений (15 ч)</w:t>
      </w:r>
    </w:p>
    <w:p w:rsidR="00F737BF" w:rsidRPr="00B017BE" w:rsidRDefault="00F737BF" w:rsidP="00F737BF">
      <w:pPr>
        <w:pStyle w:val="ae"/>
        <w:ind w:firstLine="709"/>
      </w:pPr>
      <w:r w:rsidRPr="00B017BE">
        <w:t>Основные процессы жизнедеятельности (питание, дыхание, обмен веществ, рост, развитие, размножение).</w:t>
      </w:r>
    </w:p>
    <w:p w:rsidR="00F737BF" w:rsidRPr="00B017BE" w:rsidRDefault="00F737BF" w:rsidP="00F737BF">
      <w:pPr>
        <w:pStyle w:val="ae"/>
        <w:ind w:firstLine="709"/>
      </w:pPr>
      <w:r w:rsidRPr="00B017BE">
        <w:t>Условия прорастания семян растений Тульского региона, питание проростков. Минеральное и воздушное питание растений. Фотосинтез. Испарение воды. Обмен веществ и энергии.</w:t>
      </w:r>
    </w:p>
    <w:p w:rsidR="00F737BF" w:rsidRPr="00B017BE" w:rsidRDefault="00F737BF" w:rsidP="00F737BF">
      <w:pPr>
        <w:pStyle w:val="ae"/>
        <w:ind w:firstLine="709"/>
      </w:pPr>
      <w:r w:rsidRPr="00B017BE">
        <w:t>Рост растений. Этапы развития (</w:t>
      </w:r>
      <w:proofErr w:type="spellStart"/>
      <w:r w:rsidRPr="00B017BE">
        <w:t>фенофазы</w:t>
      </w:r>
      <w:proofErr w:type="spellEnd"/>
      <w:r w:rsidRPr="00B017BE">
        <w:t>).</w:t>
      </w:r>
    </w:p>
    <w:p w:rsidR="00F737BF" w:rsidRPr="00B017BE" w:rsidRDefault="00F737BF" w:rsidP="00F737BF">
      <w:pPr>
        <w:pStyle w:val="ae"/>
        <w:ind w:firstLine="709"/>
      </w:pPr>
      <w:r w:rsidRPr="00B017BE">
        <w:t>Размножение растений Тульской области. Половое и бесполое (вегетативное) размножение, Растение – целостный организм.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</w:rPr>
        <w:t>Демонстрация</w:t>
      </w:r>
      <w:r w:rsidRPr="00B017BE">
        <w:t xml:space="preserve"> опытов, доказывающих значение воздуха и тепла для прорастания семян; питания приростков запасными веществами семени; получения вытяжки хлорофилла; опытов, доказывающих поглощения растениями углекислого газа и выделение кислорода на свету, образование крахмала, дыхание растений, испарение воды листьями, передвижение органических веществ по лубу.</w:t>
      </w:r>
    </w:p>
    <w:p w:rsidR="00F737BF" w:rsidRPr="00B017BE" w:rsidRDefault="00F737BF" w:rsidP="00F737BF">
      <w:pPr>
        <w:pStyle w:val="ae"/>
        <w:ind w:firstLine="709"/>
        <w:rPr>
          <w:b/>
          <w:i/>
        </w:rPr>
      </w:pPr>
      <w:r w:rsidRPr="00B017BE">
        <w:rPr>
          <w:b/>
          <w:i/>
        </w:rPr>
        <w:t>Лабораторная работа №15</w:t>
      </w:r>
    </w:p>
    <w:p w:rsidR="00F737BF" w:rsidRPr="00B017BE" w:rsidRDefault="00F737BF" w:rsidP="00F737BF">
      <w:pPr>
        <w:pStyle w:val="ae"/>
        <w:ind w:firstLine="709"/>
      </w:pPr>
      <w:r w:rsidRPr="00B017BE">
        <w:t>Передвижение воды и минеральных веществ по древесине.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  <w:i/>
        </w:rPr>
        <w:t xml:space="preserve">Практическая работа  №1 </w:t>
      </w:r>
      <w:r w:rsidRPr="00B017BE">
        <w:t>Вегетативное размножение комнатных растений.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  <w:i/>
        </w:rPr>
        <w:t xml:space="preserve">Практическая работа  №2 </w:t>
      </w:r>
      <w:r w:rsidRPr="00B017BE">
        <w:t>Определение всхожести семян растений и их посев.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</w:rPr>
        <w:t xml:space="preserve">Экскурсия № 2 </w:t>
      </w:r>
      <w:r w:rsidRPr="00B017BE">
        <w:t>Зимние явления в жизни растений Тульской области.</w:t>
      </w:r>
    </w:p>
    <w:p w:rsidR="00F737BF" w:rsidRPr="00B017BE" w:rsidRDefault="00F737BF" w:rsidP="00F737BF">
      <w:pPr>
        <w:pStyle w:val="ae"/>
        <w:ind w:firstLine="709"/>
        <w:rPr>
          <w:b/>
        </w:rPr>
      </w:pPr>
    </w:p>
    <w:p w:rsidR="00F737BF" w:rsidRPr="00B017BE" w:rsidRDefault="00F737BF" w:rsidP="00F737BF">
      <w:pPr>
        <w:pStyle w:val="ae"/>
        <w:ind w:firstLine="709"/>
        <w:rPr>
          <w:b/>
        </w:rPr>
      </w:pPr>
      <w:r w:rsidRPr="00B017BE">
        <w:rPr>
          <w:b/>
        </w:rPr>
        <w:t>7. Классификация растений (7 ч)</w:t>
      </w:r>
    </w:p>
    <w:p w:rsidR="00F737BF" w:rsidRPr="00B017BE" w:rsidRDefault="00F737BF" w:rsidP="00F737BF">
      <w:pPr>
        <w:pStyle w:val="ae"/>
        <w:ind w:firstLine="709"/>
      </w:pPr>
      <w:r w:rsidRPr="00B017BE">
        <w:t>Основные систематические категории: вид, род, семейство, класс, отдел, царство. Знакомство с классификацией цветковых растений.</w:t>
      </w:r>
    </w:p>
    <w:p w:rsidR="00F737BF" w:rsidRPr="00B017BE" w:rsidRDefault="00F737BF" w:rsidP="00F737BF">
      <w:pPr>
        <w:pStyle w:val="ae"/>
        <w:ind w:firstLine="709"/>
      </w:pPr>
      <w:r w:rsidRPr="00B017BE">
        <w:t>Класс Двудольные растения. Морфологическая характеристика 3–4 семейств с учетом местных условий (Тульская область).</w:t>
      </w:r>
    </w:p>
    <w:p w:rsidR="00F737BF" w:rsidRPr="00B017BE" w:rsidRDefault="00F737BF" w:rsidP="00F737BF">
      <w:pPr>
        <w:pStyle w:val="ae"/>
        <w:ind w:firstLine="709"/>
      </w:pPr>
      <w:r w:rsidRPr="00B017BE">
        <w:t>Класс Однодольные растения. Морфологическая характеристика злаков и лилейных (Тульская область).</w:t>
      </w:r>
    </w:p>
    <w:p w:rsidR="00F737BF" w:rsidRPr="00B017BE" w:rsidRDefault="00F737BF" w:rsidP="00F737BF">
      <w:pPr>
        <w:pStyle w:val="ae"/>
        <w:ind w:firstLine="709"/>
      </w:pPr>
      <w:r w:rsidRPr="00B017BE">
        <w:t>Важнейшие сельскохозяйственные растения, биологические основы их выращивания и народно-хозяйственное значение. (Выбор объектов зависит от специализаций растениеводства в каждой конкретной местности.)</w:t>
      </w:r>
    </w:p>
    <w:p w:rsidR="00F737BF" w:rsidRPr="00B017BE" w:rsidRDefault="00F737BF" w:rsidP="00F737BF">
      <w:pPr>
        <w:pStyle w:val="ae"/>
        <w:ind w:firstLine="709"/>
      </w:pPr>
      <w:r w:rsidRPr="00B017BE">
        <w:t>Демонстрация живых и гербарных растений, районированных сортов важнейших сельскохозяйственных растений.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  <w:i/>
        </w:rPr>
        <w:t xml:space="preserve">Лабораторная работа № 16 </w:t>
      </w:r>
      <w:r w:rsidRPr="00B017BE">
        <w:t>Выявление признаков семейства по внешнему строению растений.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</w:rPr>
        <w:t xml:space="preserve">Экскурсия № 3 </w:t>
      </w:r>
      <w:r w:rsidRPr="00B017BE">
        <w:t>Ознакомление с выращиванием растений в защищенном грунте.</w:t>
      </w:r>
    </w:p>
    <w:p w:rsidR="00F737BF" w:rsidRPr="00B017BE" w:rsidRDefault="00F737BF" w:rsidP="00F737BF">
      <w:pPr>
        <w:pStyle w:val="ae"/>
        <w:ind w:firstLine="709"/>
        <w:rPr>
          <w:b/>
        </w:rPr>
      </w:pPr>
    </w:p>
    <w:p w:rsidR="00F737BF" w:rsidRPr="00B017BE" w:rsidRDefault="00F737BF" w:rsidP="00F737BF">
      <w:pPr>
        <w:pStyle w:val="ae"/>
        <w:ind w:firstLine="709"/>
        <w:rPr>
          <w:b/>
        </w:rPr>
      </w:pPr>
      <w:r w:rsidRPr="00B017BE">
        <w:rPr>
          <w:b/>
        </w:rPr>
        <w:t>8. Природные сообщества (6 ч)</w:t>
      </w:r>
    </w:p>
    <w:p w:rsidR="00F737BF" w:rsidRPr="00B017BE" w:rsidRDefault="00F737BF" w:rsidP="00F737BF">
      <w:pPr>
        <w:pStyle w:val="ae"/>
        <w:ind w:firstLine="709"/>
      </w:pPr>
      <w:r w:rsidRPr="00B017BE">
        <w:t>Основные экологические факторы на примере Тульского региона и их влияние на растения. Характеристика основных экологических групп растений на примере Тульского региона.</w:t>
      </w:r>
    </w:p>
    <w:p w:rsidR="00F737BF" w:rsidRPr="00B017BE" w:rsidRDefault="00F737BF" w:rsidP="00F737BF">
      <w:pPr>
        <w:pStyle w:val="ae"/>
        <w:ind w:firstLine="709"/>
      </w:pPr>
      <w:r w:rsidRPr="00B017BE">
        <w:t>Взаимосвязь растений с другими организмами в Тульском регионе. Симбиоз. Паразитизм. Растительные сообщества в Тульском регионе и их типы.</w:t>
      </w:r>
    </w:p>
    <w:p w:rsidR="00F737BF" w:rsidRPr="00B017BE" w:rsidRDefault="00F737BF" w:rsidP="00F737BF">
      <w:pPr>
        <w:pStyle w:val="ae"/>
        <w:ind w:firstLine="709"/>
      </w:pPr>
      <w:r w:rsidRPr="00B017BE">
        <w:t>Развитие и смена растительных сообществ. Влияние деятельности человека на растительные сообщества и влияние природной среды на человека.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</w:rPr>
        <w:t>Демонстрация</w:t>
      </w:r>
      <w:r w:rsidRPr="00B017BE">
        <w:t xml:space="preserve"> комнатных растений и гербарных экземпляров растений различных экологических групп.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  <w:i/>
        </w:rPr>
        <w:t xml:space="preserve">Лабораторная работа № 17 </w:t>
      </w:r>
      <w:r w:rsidRPr="00B017BE">
        <w:t>Изучение особенностей строения растений различных экологических групп.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</w:rPr>
        <w:t xml:space="preserve">Экскурсия № 4 </w:t>
      </w:r>
      <w:r w:rsidRPr="00B017BE">
        <w:t>Природное сообщество и человек. Фенологические наблюдения за весенними явлениями в природных сообществах Тульской области.</w:t>
      </w:r>
    </w:p>
    <w:p w:rsidR="00F737BF" w:rsidRPr="00B017BE" w:rsidRDefault="00F737BF" w:rsidP="00F737BF">
      <w:pPr>
        <w:pStyle w:val="ae"/>
        <w:ind w:firstLine="709"/>
        <w:rPr>
          <w:b/>
        </w:rPr>
      </w:pPr>
    </w:p>
    <w:p w:rsidR="00F737BF" w:rsidRPr="00B017BE" w:rsidRDefault="00F737BF" w:rsidP="00F737BF">
      <w:pPr>
        <w:pStyle w:val="ae"/>
        <w:ind w:firstLine="709"/>
        <w:rPr>
          <w:b/>
        </w:rPr>
      </w:pPr>
      <w:r w:rsidRPr="00B017BE">
        <w:rPr>
          <w:b/>
        </w:rPr>
        <w:t>9. Развитие растительного мира (2 ч)</w:t>
      </w:r>
    </w:p>
    <w:p w:rsidR="00F737BF" w:rsidRPr="00B017BE" w:rsidRDefault="00F737BF" w:rsidP="00F737BF">
      <w:pPr>
        <w:pStyle w:val="ae"/>
        <w:ind w:firstLine="709"/>
      </w:pPr>
      <w:r w:rsidRPr="00B017BE">
        <w:lastRenderedPageBreak/>
        <w:t xml:space="preserve">Многообразие растений и их происхождение. Доказательства исторического развития растений. Основные этапы в развитии растительного мира. Господство </w:t>
      </w:r>
      <w:proofErr w:type="gramStart"/>
      <w:r w:rsidRPr="00B017BE">
        <w:t>покрытосеменных</w:t>
      </w:r>
      <w:proofErr w:type="gramEnd"/>
      <w:r w:rsidRPr="00B017BE">
        <w:t xml:space="preserve"> в современном растительном мире. Влияние хозяйственной деятельности человека на растительный мир Тульского региона.</w:t>
      </w:r>
    </w:p>
    <w:p w:rsidR="00F737BF" w:rsidRPr="00B017BE" w:rsidRDefault="00F737BF" w:rsidP="00F737BF">
      <w:pPr>
        <w:pStyle w:val="ae"/>
        <w:ind w:firstLine="709"/>
      </w:pPr>
      <w:r w:rsidRPr="00B017BE">
        <w:rPr>
          <w:b/>
        </w:rPr>
        <w:t>Демонстрация</w:t>
      </w:r>
      <w:r w:rsidRPr="00B017BE">
        <w:t xml:space="preserve"> отпечатков ископаемых растений.</w:t>
      </w:r>
    </w:p>
    <w:p w:rsidR="00531AB5" w:rsidRPr="00B017BE" w:rsidRDefault="00531AB5" w:rsidP="007E3A17">
      <w:pPr>
        <w:jc w:val="center"/>
        <w:rPr>
          <w:b/>
          <w:color w:val="000000"/>
        </w:rPr>
      </w:pPr>
    </w:p>
    <w:p w:rsidR="00F737BF" w:rsidRPr="00B017BE" w:rsidRDefault="00531AB5" w:rsidP="007E3A17">
      <w:pPr>
        <w:jc w:val="center"/>
        <w:rPr>
          <w:b/>
          <w:color w:val="000000"/>
        </w:rPr>
      </w:pPr>
      <w:r w:rsidRPr="00B017BE">
        <w:rPr>
          <w:b/>
          <w:color w:val="000000"/>
        </w:rPr>
        <w:t>3.2. Биология 7 класс (70 часов)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  <w:r w:rsidRPr="00B017BE">
        <w:rPr>
          <w:rFonts w:eastAsia="Times New Roman"/>
          <w:b/>
        </w:rPr>
        <w:t>Введение. Общие сведения о животном мире (2 часа)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>История изучения животных. Методы изучения животных. Наука зоология и её структура. Сходство и различия животных и растений. Систематика животных.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  <w:r w:rsidRPr="00B017BE">
        <w:rPr>
          <w:rFonts w:eastAsia="Times New Roman"/>
          <w:b/>
        </w:rPr>
        <w:t>Раздел 1. Многообразие животных </w:t>
      </w:r>
      <w:r w:rsidRPr="00B017BE">
        <w:rPr>
          <w:rFonts w:eastAsia="Times New Roman"/>
          <w:b/>
          <w:i/>
          <w:iCs/>
        </w:rPr>
        <w:t>(37 часов)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>Простейшие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>Простейшие. Многообразие, среда и места обитания. Образ жизни и поведение. Биологические и экологические особенности. Значение в природе и жизни человека. Колониальные организмы.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</w:rPr>
        <w:t>Демонстрация </w:t>
      </w:r>
      <w:r w:rsidRPr="00B017BE">
        <w:rPr>
          <w:rFonts w:eastAsia="Times New Roman"/>
        </w:rPr>
        <w:t>живых инфузорий, микропрепаратов простейших.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>Многоклеточные животные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>Тип Губки. Многообразие, среда обитания, образ жизни. Биологические и экологические особенности. Значение в природе и жизни человека.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 xml:space="preserve">Тип </w:t>
      </w:r>
      <w:proofErr w:type="gramStart"/>
      <w:r w:rsidRPr="00B017BE">
        <w:rPr>
          <w:rFonts w:eastAsia="Times New Roman"/>
        </w:rPr>
        <w:t>Кишечнополостные</w:t>
      </w:r>
      <w:proofErr w:type="gramEnd"/>
      <w:r w:rsidRPr="00B017BE">
        <w:rPr>
          <w:rFonts w:eastAsia="Times New Roman"/>
        </w:rPr>
        <w:t>. Многообразие, среда обитания, образ жизни. Биологические и экологические особенности. Значение в природе и жизни человека. Исчезающие, редкие и охраняемые виды.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</w:rPr>
        <w:t>Демонстрация</w:t>
      </w:r>
      <w:r w:rsidRPr="00B017BE">
        <w:rPr>
          <w:rFonts w:eastAsia="Times New Roman"/>
        </w:rPr>
        <w:t> микропрепаратов гидры, образцов кораллов, влажных препаратов медуз, видеофильма.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>Тип Плоские черви. Многообразие, среда и места обитания. Образ жизни и поведение. Биологические и экологические особенности. Значение в природе и жизни человека.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>Тип Круглые черви. Многообразие, среда и места обитания, образ жизни и поведение. Биологические и экологические особенности. Значение в природе и жизни человека.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>Тип Кольчатые черви. Многообразие, среда обитания, образ жизни и поведение. Биологические и экологические особенности. Значение в природе и жизни человека.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</w:rPr>
        <w:t>Лабораторная работа №1:</w:t>
      </w:r>
      <w:r w:rsidRPr="00B017BE">
        <w:rPr>
          <w:rFonts w:eastAsia="Times New Roman"/>
        </w:rPr>
        <w:t> Знакомство с многообразием кольчатых червей.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>Тип Моллюски. Многообразие, среда обитания, образ жизни и поведение. Биологические и экологические особенности. Значение в природе и жизни человека.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</w:rPr>
        <w:t>Демонстрация</w:t>
      </w:r>
      <w:r w:rsidRPr="00B017BE">
        <w:rPr>
          <w:rFonts w:eastAsia="Times New Roman"/>
        </w:rPr>
        <w:t xml:space="preserve"> разнообразных моллюсков и их раковин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 xml:space="preserve">Тип </w:t>
      </w:r>
      <w:proofErr w:type="gramStart"/>
      <w:r w:rsidRPr="00B017BE">
        <w:rPr>
          <w:rFonts w:eastAsia="Times New Roman"/>
        </w:rPr>
        <w:t>Иглокожие</w:t>
      </w:r>
      <w:proofErr w:type="gramEnd"/>
      <w:r w:rsidRPr="00B017BE">
        <w:rPr>
          <w:rFonts w:eastAsia="Times New Roman"/>
        </w:rPr>
        <w:t>. Многообразие, среда обитания, образ жизни и поведение. Биологические и экологические особенности. Значение в природе и жизни человека.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</w:rPr>
        <w:t>Демонстрация </w:t>
      </w:r>
      <w:r w:rsidRPr="00B017BE">
        <w:rPr>
          <w:rFonts w:eastAsia="Times New Roman"/>
        </w:rPr>
        <w:t>морских звёзд и других иглокожих, видеофильма.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 xml:space="preserve">Тип Членистоногие. Класс </w:t>
      </w:r>
      <w:proofErr w:type="gramStart"/>
      <w:r w:rsidRPr="00B017BE">
        <w:rPr>
          <w:rFonts w:eastAsia="Times New Roman"/>
        </w:rPr>
        <w:t>Ракообразные</w:t>
      </w:r>
      <w:proofErr w:type="gramEnd"/>
      <w:r w:rsidRPr="00B017BE">
        <w:rPr>
          <w:rFonts w:eastAsia="Times New Roman"/>
        </w:rPr>
        <w:t>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</w:rPr>
        <w:t>Лабораторная работа №2:</w:t>
      </w:r>
      <w:r w:rsidRPr="00B017BE">
        <w:rPr>
          <w:rFonts w:eastAsia="Times New Roman"/>
        </w:rPr>
        <w:t xml:space="preserve"> Знакомство с разнообразием </w:t>
      </w:r>
      <w:proofErr w:type="gramStart"/>
      <w:r w:rsidRPr="00B017BE">
        <w:rPr>
          <w:rFonts w:eastAsia="Times New Roman"/>
        </w:rPr>
        <w:t>ракообразных</w:t>
      </w:r>
      <w:proofErr w:type="gramEnd"/>
      <w:r w:rsidRPr="00B017BE">
        <w:rPr>
          <w:rFonts w:eastAsia="Times New Roman"/>
        </w:rPr>
        <w:t>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 xml:space="preserve">Класс </w:t>
      </w:r>
      <w:proofErr w:type="gramStart"/>
      <w:r w:rsidRPr="00B017BE">
        <w:rPr>
          <w:rFonts w:eastAsia="Times New Roman"/>
        </w:rPr>
        <w:t>Паукообразные</w:t>
      </w:r>
      <w:proofErr w:type="gramEnd"/>
      <w:r w:rsidRPr="00B017BE">
        <w:rPr>
          <w:rFonts w:eastAsia="Times New Roman"/>
        </w:rPr>
        <w:t>. Многообразие. Среда обитания, образ жизни и поведение. Биологические и экологические особенности. Значение в природе и жизни человека.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>Класс Насекомые. Многообразие. Среда обитания, образ жизни и поведение. Биологические и экологические особенности. Значение в природе и жизни человека.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</w:rPr>
        <w:t>Лабораторная работа №3:</w:t>
      </w:r>
      <w:r w:rsidRPr="00B017BE">
        <w:rPr>
          <w:rFonts w:eastAsia="Times New Roman"/>
        </w:rPr>
        <w:t> Изучение представителей отрядов насекомых.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>Тип Хордовые. Класс Ланцетники.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>Надкласс Рыбы. Многообразие: Круглоротые, Хрящевые, Костные. Среда обитания, образ жизни,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</w:rPr>
        <w:lastRenderedPageBreak/>
        <w:t>Лабораторная работа №4:</w:t>
      </w:r>
      <w:r w:rsidRPr="00B017BE">
        <w:rPr>
          <w:rFonts w:eastAsia="Times New Roman"/>
        </w:rPr>
        <w:t> Наблюдение за внешним строением и передвижением рыб.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>Класс Земноводные. Многообразие: Безногие, Хвостатые, Бесхвостые.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>Класс Пресмыкающиеся. Многообразие: ящерицы, змеи, черепахи, крокодилы.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>Класс Птицы. Многообразие.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</w:rPr>
        <w:t>Лабораторная работа №5:</w:t>
      </w:r>
      <w:r w:rsidRPr="00B017BE">
        <w:rPr>
          <w:rFonts w:eastAsia="Times New Roman"/>
        </w:rPr>
        <w:t> Изучение внешнего строения птиц.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</w:rPr>
        <w:t>Экскурсия № 1:</w:t>
      </w:r>
      <w:r w:rsidRPr="00B017BE">
        <w:rPr>
          <w:rFonts w:eastAsia="Times New Roman"/>
        </w:rPr>
        <w:t> Изучение многообразия птиц.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>Класс Млекопитающие. Важнейшие представители отрядов млекопитающих. Среда обитания, образ жизни и поведение. Биологические и экологические особенности. Значение в природе и жизни человека. Исчезающие, редкие и охраняемые виды.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</w:rPr>
        <w:t>Демонстрация </w:t>
      </w:r>
      <w:r w:rsidRPr="00B017BE">
        <w:rPr>
          <w:rFonts w:eastAsia="Times New Roman"/>
        </w:rPr>
        <w:t>видеофильмов.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  <w:r w:rsidRPr="00B017BE">
        <w:rPr>
          <w:rFonts w:eastAsia="Times New Roman"/>
          <w:b/>
        </w:rPr>
        <w:t>Раздел</w:t>
      </w:r>
      <w:r w:rsidRPr="00B017BE">
        <w:rPr>
          <w:rFonts w:eastAsia="Times New Roman"/>
        </w:rPr>
        <w:t xml:space="preserve"> </w:t>
      </w:r>
      <w:r w:rsidRPr="00B017BE">
        <w:rPr>
          <w:rFonts w:eastAsia="Times New Roman"/>
          <w:b/>
        </w:rPr>
        <w:t>2. Эволюция строения. Взаимосвязь строения и функций органов и их систем у животных </w:t>
      </w:r>
      <w:r w:rsidRPr="00B017BE">
        <w:rPr>
          <w:rFonts w:eastAsia="Times New Roman"/>
          <w:b/>
          <w:i/>
          <w:iCs/>
        </w:rPr>
        <w:t>(10 часов)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>Покровы тела.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</w:rPr>
        <w:t>Лабораторная работа №6:</w:t>
      </w:r>
      <w:r w:rsidRPr="00B017BE">
        <w:rPr>
          <w:rFonts w:eastAsia="Times New Roman"/>
        </w:rPr>
        <w:t> Изучение особенностей различных покровов тела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>Опорно-двигательная система и способы передвижения. Полости тела. Органы дыхания, пищеварения, выделения, кровообращения. Кровь. Обмен веществ и энергии. Органы размножения, продления рода. Органы чувств, нервная система, инстинкт, рефлекс. Регуляция деятельности организма.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</w:rPr>
        <w:t>Демонстрация </w:t>
      </w:r>
      <w:r w:rsidRPr="00B017BE">
        <w:rPr>
          <w:rFonts w:eastAsia="Times New Roman"/>
        </w:rPr>
        <w:t>влажных препаратов, скелетов, моделей и муляжей.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  <w:r w:rsidRPr="00B017BE">
        <w:rPr>
          <w:rFonts w:eastAsia="Times New Roman"/>
          <w:b/>
        </w:rPr>
        <w:t>Раздел</w:t>
      </w:r>
      <w:r w:rsidRPr="00B017BE">
        <w:rPr>
          <w:rFonts w:eastAsia="Times New Roman"/>
        </w:rPr>
        <w:t xml:space="preserve"> </w:t>
      </w:r>
      <w:r w:rsidRPr="00B017BE">
        <w:rPr>
          <w:rFonts w:eastAsia="Times New Roman"/>
          <w:b/>
        </w:rPr>
        <w:t>3. Индивидуальное развитие животных </w:t>
      </w:r>
      <w:r w:rsidRPr="00B017BE">
        <w:rPr>
          <w:rFonts w:eastAsia="Times New Roman"/>
          <w:b/>
          <w:i/>
          <w:iCs/>
        </w:rPr>
        <w:t>(4 часа)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>Способы размножения. Оплодотворение. Развитие с превращением и без превращения. Периодизация и продолжительность жизни.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</w:rPr>
        <w:t>Лабораторная работа №7:</w:t>
      </w:r>
      <w:r w:rsidRPr="00B017BE">
        <w:rPr>
          <w:rFonts w:eastAsia="Times New Roman"/>
        </w:rPr>
        <w:t> Изучение стадий развития животных и определение их возраста.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  <w:r w:rsidRPr="00B017BE">
        <w:rPr>
          <w:rFonts w:eastAsia="Times New Roman"/>
          <w:b/>
        </w:rPr>
        <w:t>Раздел</w:t>
      </w:r>
      <w:r w:rsidRPr="00B017BE">
        <w:rPr>
          <w:rFonts w:eastAsia="Times New Roman"/>
        </w:rPr>
        <w:t xml:space="preserve"> </w:t>
      </w:r>
      <w:r w:rsidRPr="00B017BE">
        <w:rPr>
          <w:rFonts w:eastAsia="Times New Roman"/>
          <w:b/>
        </w:rPr>
        <w:t>4. Развитие животного мира на Земле </w:t>
      </w:r>
      <w:r w:rsidRPr="00B017BE">
        <w:rPr>
          <w:rFonts w:eastAsia="Times New Roman"/>
          <w:b/>
          <w:i/>
          <w:iCs/>
        </w:rPr>
        <w:t>(4 часа)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>Доказательства эволюции: сравнительно-анатомические, эмбриологические, палеонтологические.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>Ч. Дарвин о причинах эволюции животного мира. Усложнение строения животных и разнообразие видов как результат эволюции.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</w:rPr>
        <w:t>Демонстрация</w:t>
      </w:r>
      <w:r w:rsidRPr="00B017BE">
        <w:rPr>
          <w:rFonts w:eastAsia="Times New Roman"/>
        </w:rPr>
        <w:t> палеонтологических доказательств эволюции.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  <w:r w:rsidRPr="00B017BE">
        <w:rPr>
          <w:rFonts w:eastAsia="Times New Roman"/>
          <w:b/>
        </w:rPr>
        <w:t>Раздел</w:t>
      </w:r>
      <w:r w:rsidRPr="00B017BE">
        <w:rPr>
          <w:rFonts w:eastAsia="Times New Roman"/>
        </w:rPr>
        <w:t xml:space="preserve"> </w:t>
      </w:r>
      <w:r w:rsidRPr="00B017BE">
        <w:rPr>
          <w:rFonts w:eastAsia="Times New Roman"/>
          <w:b/>
        </w:rPr>
        <w:t>5. Биоценозы </w:t>
      </w:r>
      <w:r w:rsidRPr="00B017BE">
        <w:rPr>
          <w:rFonts w:eastAsia="Times New Roman"/>
          <w:b/>
          <w:i/>
          <w:iCs/>
        </w:rPr>
        <w:t>(6 часов)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proofErr w:type="gramStart"/>
      <w:r w:rsidRPr="00B017BE">
        <w:rPr>
          <w:rFonts w:eastAsia="Times New Roman"/>
        </w:rPr>
        <w:t>Естественные и искусственные биоценозы (водоём, луг, степь, тундра, лес, населенный пункт).</w:t>
      </w:r>
      <w:proofErr w:type="gramEnd"/>
      <w:r w:rsidRPr="00B017BE">
        <w:rPr>
          <w:rFonts w:eastAsia="Times New Roman"/>
        </w:rPr>
        <w:t xml:space="preserve"> Факторы среды и их влияние на биоценоз. Цепи питания, поток энергии. Взаимосвязь компонентов биоценоза и их приспособленность друг к другу.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</w:rPr>
        <w:t>Экскурсия №2:</w:t>
      </w:r>
      <w:r w:rsidRPr="00B017BE">
        <w:rPr>
          <w:rFonts w:eastAsia="Times New Roman"/>
        </w:rPr>
        <w:t> Изучение взаимосвязи животных с другими компонентами биоценоза.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</w:rPr>
        <w:t>Экскурсия № 3:</w:t>
      </w:r>
      <w:r w:rsidRPr="00B017BE">
        <w:rPr>
          <w:rFonts w:eastAsia="Times New Roman"/>
        </w:rPr>
        <w:t xml:space="preserve"> Фенологические наблюдения за весенними изменениями в жизни животных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</w:rPr>
        <w:t>Раздел 6. Животный мир и хозяйственная деятельность человека </w:t>
      </w:r>
      <w:r w:rsidRPr="00B017BE">
        <w:rPr>
          <w:rFonts w:eastAsia="Times New Roman"/>
          <w:b/>
          <w:i/>
          <w:iCs/>
        </w:rPr>
        <w:t>(7 часов)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>Воздействие человека и его деятельности на животных. Промыслы.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>Одомашнивание. Разведение, основы содержания и селекции сельскохозяйственных животных.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</w:rPr>
        <w:t>Законы об охране животного мира. Система мониторинга. Охраняемые территории. Красная книга. Рациональное использование животных.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</w:rPr>
        <w:t xml:space="preserve">Экскурсия № 4: </w:t>
      </w:r>
      <w:r w:rsidRPr="00B017BE">
        <w:rPr>
          <w:rFonts w:eastAsia="Times New Roman"/>
        </w:rPr>
        <w:t>Посещение выставок сельскохозяйственных и домашних животных</w:t>
      </w:r>
    </w:p>
    <w:p w:rsidR="00F737BF" w:rsidRPr="00B017BE" w:rsidRDefault="00F737BF" w:rsidP="007E3A17">
      <w:pPr>
        <w:jc w:val="center"/>
        <w:rPr>
          <w:b/>
          <w:color w:val="000000"/>
        </w:rPr>
      </w:pPr>
    </w:p>
    <w:p w:rsidR="00531AB5" w:rsidRPr="00B017BE" w:rsidRDefault="00531AB5" w:rsidP="007E3A17">
      <w:pPr>
        <w:jc w:val="center"/>
        <w:rPr>
          <w:b/>
          <w:color w:val="000000"/>
        </w:rPr>
      </w:pPr>
      <w:r w:rsidRPr="00B017BE">
        <w:rPr>
          <w:b/>
          <w:color w:val="000000"/>
        </w:rPr>
        <w:t>3.3. Биология 8 класс (70 часов)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  <w:r w:rsidRPr="00B017BE">
        <w:rPr>
          <w:rFonts w:eastAsia="Times New Roman"/>
          <w:b/>
          <w:spacing w:val="3"/>
        </w:rPr>
        <w:t>Введение (1час)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6"/>
        </w:rPr>
        <w:t>Науки, изучающие организм человека: анатомия, физиология, психология и гигиена. Их ста</w:t>
      </w:r>
      <w:r w:rsidRPr="00B017BE">
        <w:rPr>
          <w:rFonts w:eastAsia="Times New Roman"/>
          <w:spacing w:val="3"/>
        </w:rPr>
        <w:t>новление и методы исследования.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spacing w:val="-6"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  <w:r w:rsidRPr="00B017BE">
        <w:rPr>
          <w:rFonts w:eastAsia="Times New Roman"/>
          <w:b/>
          <w:spacing w:val="-6"/>
        </w:rPr>
        <w:t xml:space="preserve">РАЗДЕЛ 1. </w:t>
      </w:r>
      <w:r w:rsidRPr="00B017BE">
        <w:rPr>
          <w:rFonts w:eastAsia="Times New Roman"/>
          <w:b/>
          <w:spacing w:val="3"/>
        </w:rPr>
        <w:t>Происхождение человека(3 часа)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5"/>
        </w:rPr>
        <w:t xml:space="preserve">Место человека в систематике. Доказательства </w:t>
      </w:r>
      <w:r w:rsidRPr="00B017BE">
        <w:rPr>
          <w:rFonts w:eastAsia="Times New Roman"/>
          <w:spacing w:val="7"/>
        </w:rPr>
        <w:t xml:space="preserve">животного происхождения человека. Основные </w:t>
      </w:r>
      <w:r w:rsidRPr="00B017BE">
        <w:rPr>
          <w:rFonts w:eastAsia="Times New Roman"/>
          <w:spacing w:val="3"/>
        </w:rPr>
        <w:t xml:space="preserve">этапы эволюции человека. Влияние биологических </w:t>
      </w:r>
      <w:r w:rsidRPr="00B017BE">
        <w:rPr>
          <w:rFonts w:eastAsia="Times New Roman"/>
          <w:spacing w:val="2"/>
        </w:rPr>
        <w:t xml:space="preserve">и социальных факторов на нее. Человеческие расы. </w:t>
      </w:r>
      <w:r w:rsidRPr="00B017BE">
        <w:rPr>
          <w:rFonts w:eastAsia="Times New Roman"/>
          <w:spacing w:val="6"/>
        </w:rPr>
        <w:t>Человек как вид.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spacing w:val="3"/>
        </w:rPr>
        <w:t>Демонстрация </w:t>
      </w:r>
      <w:r w:rsidRPr="00B017BE">
        <w:rPr>
          <w:rFonts w:eastAsia="Times New Roman"/>
          <w:spacing w:val="3"/>
        </w:rPr>
        <w:t>модели «Происхождение человека», моделей остатков древней культуры человека.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spacing w:val="-2"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  <w:r w:rsidRPr="00B017BE">
        <w:rPr>
          <w:rFonts w:eastAsia="Times New Roman"/>
          <w:b/>
          <w:spacing w:val="-2"/>
        </w:rPr>
        <w:t>РАЗДЕЛ 2.</w:t>
      </w:r>
      <w:r w:rsidRPr="00B017BE">
        <w:rPr>
          <w:rFonts w:eastAsia="Times New Roman"/>
          <w:b/>
          <w:spacing w:val="2"/>
        </w:rPr>
        <w:t>Строение и функции организма(59 часов)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  <w:spacing w:val="-1"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  <w:r w:rsidRPr="00B017BE">
        <w:rPr>
          <w:rFonts w:eastAsia="Times New Roman"/>
          <w:b/>
          <w:spacing w:val="-1"/>
        </w:rPr>
        <w:t>Тема 2.1.</w:t>
      </w:r>
      <w:r w:rsidRPr="00B017BE">
        <w:rPr>
          <w:rFonts w:eastAsia="Times New Roman"/>
          <w:b/>
          <w:spacing w:val="-3"/>
        </w:rPr>
        <w:t>Общий обзор организма(1 час)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10"/>
        </w:rPr>
        <w:t xml:space="preserve">Уровни организации. Структура тела. Органы </w:t>
      </w:r>
      <w:r w:rsidRPr="00B017BE">
        <w:rPr>
          <w:rFonts w:eastAsia="Times New Roman"/>
          <w:spacing w:val="2"/>
        </w:rPr>
        <w:t>и системы органов.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spacing w:val="12"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  <w:r w:rsidRPr="00B017BE">
        <w:rPr>
          <w:rFonts w:eastAsia="Times New Roman"/>
          <w:b/>
          <w:spacing w:val="12"/>
        </w:rPr>
        <w:t>Тема 2.2.</w:t>
      </w:r>
      <w:r w:rsidRPr="00B017BE">
        <w:rPr>
          <w:rFonts w:eastAsia="Times New Roman"/>
          <w:b/>
          <w:spacing w:val="-2"/>
        </w:rPr>
        <w:t>Клеточное строение организма. Ткани (2 часа)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6"/>
        </w:rPr>
        <w:t>Внешняя и внутренняя среда организма. Строение и функции клетки. Роль ядра в передаче на</w:t>
      </w:r>
      <w:r w:rsidRPr="00B017BE">
        <w:rPr>
          <w:rFonts w:eastAsia="Times New Roman"/>
          <w:spacing w:val="3"/>
        </w:rPr>
        <w:t>следственных свойств организма. Органоиды клет</w:t>
      </w:r>
      <w:r w:rsidRPr="00B017BE">
        <w:rPr>
          <w:rFonts w:eastAsia="Times New Roman"/>
          <w:spacing w:val="6"/>
        </w:rPr>
        <w:t xml:space="preserve">ки. Деление. Жизненные процессы клетки: обмен </w:t>
      </w:r>
      <w:r w:rsidRPr="00B017BE">
        <w:rPr>
          <w:rFonts w:eastAsia="Times New Roman"/>
          <w:spacing w:val="2"/>
        </w:rPr>
        <w:t xml:space="preserve">веществ, биосинтез и биологическое окисление. Их </w:t>
      </w:r>
      <w:r w:rsidRPr="00B017BE">
        <w:rPr>
          <w:rFonts w:eastAsia="Times New Roman"/>
          <w:spacing w:val="1"/>
        </w:rPr>
        <w:t xml:space="preserve">значение. Роль ферментов в обмене веществ. Рост и </w:t>
      </w:r>
      <w:r w:rsidRPr="00B017BE">
        <w:rPr>
          <w:rFonts w:eastAsia="Times New Roman"/>
          <w:spacing w:val="4"/>
        </w:rPr>
        <w:t>развитие клетки. Состояния физиологического по</w:t>
      </w:r>
      <w:r w:rsidRPr="00B017BE">
        <w:rPr>
          <w:rFonts w:eastAsia="Times New Roman"/>
          <w:spacing w:val="5"/>
        </w:rPr>
        <w:t>коя и возбуждения.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3"/>
        </w:rPr>
        <w:t>Ткани. Образование тканей. Эпителиальные, со</w:t>
      </w:r>
      <w:r w:rsidRPr="00B017BE">
        <w:rPr>
          <w:rFonts w:eastAsia="Times New Roman"/>
          <w:spacing w:val="7"/>
        </w:rPr>
        <w:t xml:space="preserve">единительные, мышечные, </w:t>
      </w:r>
      <w:proofErr w:type="gramStart"/>
      <w:r w:rsidRPr="00B017BE">
        <w:rPr>
          <w:rFonts w:eastAsia="Times New Roman"/>
          <w:spacing w:val="7"/>
        </w:rPr>
        <w:t>нервная</w:t>
      </w:r>
      <w:proofErr w:type="gramEnd"/>
      <w:r w:rsidRPr="00B017BE">
        <w:rPr>
          <w:rFonts w:eastAsia="Times New Roman"/>
          <w:spacing w:val="7"/>
        </w:rPr>
        <w:t xml:space="preserve"> ткани. Стро</w:t>
      </w:r>
      <w:r w:rsidRPr="00B017BE">
        <w:rPr>
          <w:rFonts w:eastAsia="Times New Roman"/>
          <w:spacing w:val="5"/>
        </w:rPr>
        <w:t>ение и функция нейрона. Синапс.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spacing w:val="2"/>
        </w:rPr>
        <w:t>Демонстрация</w:t>
      </w:r>
      <w:r w:rsidRPr="00B017BE">
        <w:rPr>
          <w:rFonts w:eastAsia="Times New Roman"/>
          <w:spacing w:val="2"/>
        </w:rPr>
        <w:t xml:space="preserve"> разложения </w:t>
      </w:r>
      <w:proofErr w:type="spellStart"/>
      <w:r w:rsidRPr="00B017BE">
        <w:rPr>
          <w:rFonts w:eastAsia="Times New Roman"/>
          <w:spacing w:val="2"/>
        </w:rPr>
        <w:t>пероксида</w:t>
      </w:r>
      <w:proofErr w:type="spellEnd"/>
      <w:r w:rsidRPr="00B017BE">
        <w:rPr>
          <w:rFonts w:eastAsia="Times New Roman"/>
          <w:spacing w:val="2"/>
        </w:rPr>
        <w:t xml:space="preserve"> водорода </w:t>
      </w:r>
      <w:r w:rsidRPr="00B017BE">
        <w:rPr>
          <w:rFonts w:eastAsia="Times New Roman"/>
          <w:spacing w:val="5"/>
        </w:rPr>
        <w:t>ферментом каталазой.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  <w:spacing w:val="2"/>
        </w:rPr>
        <w:t>Лабораторная работа № 1:</w:t>
      </w:r>
      <w:r w:rsidRPr="00B017BE">
        <w:rPr>
          <w:rFonts w:eastAsia="Times New Roman"/>
          <w:spacing w:val="2"/>
        </w:rPr>
        <w:t xml:space="preserve"> </w:t>
      </w:r>
      <w:r w:rsidRPr="00B017BE">
        <w:rPr>
          <w:rFonts w:eastAsia="Times New Roman"/>
          <w:spacing w:val="6"/>
        </w:rPr>
        <w:t xml:space="preserve">Рассматривание клеток и тканей в оптический </w:t>
      </w:r>
      <w:r w:rsidRPr="00B017BE">
        <w:rPr>
          <w:rFonts w:eastAsia="Times New Roman"/>
          <w:spacing w:val="4"/>
        </w:rPr>
        <w:t>микроскоп. Микропрепараты клетки, эпителиаль</w:t>
      </w:r>
      <w:r w:rsidRPr="00B017BE">
        <w:rPr>
          <w:rFonts w:eastAsia="Times New Roman"/>
          <w:spacing w:val="1"/>
        </w:rPr>
        <w:t>ной, соединительной, мышечной и нервной тканей.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spacing w:val="12"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  <w:r w:rsidRPr="00B017BE">
        <w:rPr>
          <w:rFonts w:eastAsia="Times New Roman"/>
          <w:b/>
          <w:spacing w:val="12"/>
        </w:rPr>
        <w:t>Тема 2.3.</w:t>
      </w:r>
      <w:r w:rsidRPr="00B017BE">
        <w:rPr>
          <w:rFonts w:eastAsia="Times New Roman"/>
          <w:b/>
          <w:spacing w:val="-2"/>
        </w:rPr>
        <w:t>Рефлекторная регуляция органов и систем организма(1 час)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7"/>
        </w:rPr>
        <w:t xml:space="preserve">Центральная и периферическая части нервной </w:t>
      </w:r>
      <w:r w:rsidRPr="00B017BE">
        <w:rPr>
          <w:rFonts w:eastAsia="Times New Roman"/>
          <w:spacing w:val="3"/>
        </w:rPr>
        <w:t>системы. Спинной и головной мозг. Нервы и нерв</w:t>
      </w:r>
      <w:r w:rsidRPr="00B017BE">
        <w:rPr>
          <w:rFonts w:eastAsia="Times New Roman"/>
          <w:spacing w:val="6"/>
        </w:rPr>
        <w:t>ные узлы. Рефлекс и рефлекторная дуга. Нейрон</w:t>
      </w:r>
      <w:r w:rsidRPr="00B017BE">
        <w:rPr>
          <w:rFonts w:eastAsia="Times New Roman"/>
          <w:spacing w:val="7"/>
        </w:rPr>
        <w:t xml:space="preserve">ные цепи. Процессы возбуждения и торможения, </w:t>
      </w:r>
      <w:r w:rsidRPr="00B017BE">
        <w:rPr>
          <w:rFonts w:eastAsia="Times New Roman"/>
          <w:spacing w:val="2"/>
        </w:rPr>
        <w:t>их значение. Чувствительные, вставочные и испол</w:t>
      </w:r>
      <w:r w:rsidRPr="00B017BE">
        <w:rPr>
          <w:rFonts w:eastAsia="Times New Roman"/>
          <w:spacing w:val="8"/>
        </w:rPr>
        <w:t xml:space="preserve">нительные нейроны. Прямые и обратные связи. </w:t>
      </w:r>
      <w:r w:rsidRPr="00B017BE">
        <w:rPr>
          <w:rFonts w:eastAsia="Times New Roman"/>
          <w:spacing w:val="5"/>
        </w:rPr>
        <w:t>Роль рецепторов в восприятии раздражений.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spacing w:val="6"/>
        </w:rPr>
      </w:pPr>
      <w:r w:rsidRPr="00B017BE">
        <w:rPr>
          <w:rFonts w:eastAsia="Times New Roman"/>
          <w:b/>
          <w:i/>
          <w:spacing w:val="2"/>
        </w:rPr>
        <w:t>Лабораторная работа № 2:</w:t>
      </w:r>
      <w:r w:rsidRPr="00B017BE">
        <w:rPr>
          <w:rFonts w:eastAsia="Times New Roman"/>
          <w:spacing w:val="2"/>
        </w:rPr>
        <w:t>Самонаблюдение мигательного рефлекса и усло</w:t>
      </w:r>
      <w:r w:rsidRPr="00B017BE">
        <w:rPr>
          <w:rFonts w:eastAsia="Times New Roman"/>
          <w:spacing w:val="6"/>
        </w:rPr>
        <w:t>вия его проявления и торможения.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  <w:spacing w:val="2"/>
        </w:rPr>
        <w:t xml:space="preserve"> Лабораторная работа № 3:</w:t>
      </w:r>
      <w:r w:rsidRPr="00B017BE">
        <w:rPr>
          <w:rFonts w:eastAsia="Times New Roman"/>
          <w:spacing w:val="4"/>
        </w:rPr>
        <w:t>Коленный рефлекс и др.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  <w:spacing w:val="12"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  <w:r w:rsidRPr="00B017BE">
        <w:rPr>
          <w:rFonts w:eastAsia="Times New Roman"/>
          <w:b/>
          <w:spacing w:val="12"/>
        </w:rPr>
        <w:t>Тема 2.4.</w:t>
      </w:r>
      <w:r w:rsidRPr="00B017BE">
        <w:rPr>
          <w:rFonts w:eastAsia="Times New Roman"/>
          <w:b/>
          <w:spacing w:val="-2"/>
        </w:rPr>
        <w:t>Опорно-двигательная система (7 часов)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6"/>
        </w:rPr>
        <w:t>Скелет и мышцы, их функции. Химический со</w:t>
      </w:r>
      <w:r w:rsidRPr="00B017BE">
        <w:rPr>
          <w:rFonts w:eastAsia="Times New Roman"/>
          <w:spacing w:val="3"/>
        </w:rPr>
        <w:t>став костей, их макр</w:t>
      </w:r>
      <w:proofErr w:type="gramStart"/>
      <w:r w:rsidRPr="00B017BE">
        <w:rPr>
          <w:rFonts w:eastAsia="Times New Roman"/>
          <w:spacing w:val="3"/>
        </w:rPr>
        <w:t>о-</w:t>
      </w:r>
      <w:proofErr w:type="gramEnd"/>
      <w:r w:rsidRPr="00B017BE">
        <w:rPr>
          <w:rFonts w:eastAsia="Times New Roman"/>
          <w:spacing w:val="3"/>
        </w:rPr>
        <w:t xml:space="preserve"> и </w:t>
      </w:r>
      <w:proofErr w:type="spellStart"/>
      <w:r w:rsidRPr="00B017BE">
        <w:rPr>
          <w:rFonts w:eastAsia="Times New Roman"/>
          <w:spacing w:val="3"/>
        </w:rPr>
        <w:t>микростроение</w:t>
      </w:r>
      <w:proofErr w:type="spellEnd"/>
      <w:r w:rsidRPr="00B017BE">
        <w:rPr>
          <w:rFonts w:eastAsia="Times New Roman"/>
          <w:spacing w:val="3"/>
        </w:rPr>
        <w:t>, типы кос</w:t>
      </w:r>
      <w:r w:rsidRPr="00B017BE">
        <w:rPr>
          <w:rFonts w:eastAsia="Times New Roman"/>
          <w:spacing w:val="2"/>
        </w:rPr>
        <w:t xml:space="preserve">тей. Скелет человека, его приспособление к </w:t>
      </w:r>
      <w:proofErr w:type="spellStart"/>
      <w:r w:rsidRPr="00B017BE">
        <w:rPr>
          <w:rFonts w:eastAsia="Times New Roman"/>
          <w:spacing w:val="2"/>
        </w:rPr>
        <w:t>прямо</w:t>
      </w:r>
      <w:r w:rsidRPr="00B017BE">
        <w:rPr>
          <w:rFonts w:eastAsia="Times New Roman"/>
          <w:spacing w:val="5"/>
        </w:rPr>
        <w:t>хождению</w:t>
      </w:r>
      <w:proofErr w:type="spellEnd"/>
      <w:r w:rsidRPr="00B017BE">
        <w:rPr>
          <w:rFonts w:eastAsia="Times New Roman"/>
          <w:spacing w:val="5"/>
        </w:rPr>
        <w:t xml:space="preserve">, </w:t>
      </w:r>
      <w:r w:rsidRPr="00B017BE">
        <w:rPr>
          <w:rFonts w:eastAsia="Times New Roman"/>
          <w:spacing w:val="5"/>
        </w:rPr>
        <w:lastRenderedPageBreak/>
        <w:t xml:space="preserve">трудовой деятельности. Изменения, </w:t>
      </w:r>
      <w:r w:rsidRPr="00B017BE">
        <w:rPr>
          <w:rFonts w:eastAsia="Times New Roman"/>
          <w:spacing w:val="4"/>
        </w:rPr>
        <w:t>связанные с развитием мозга и речи. Типы соеди</w:t>
      </w:r>
      <w:r w:rsidRPr="00B017BE">
        <w:rPr>
          <w:rFonts w:eastAsia="Times New Roman"/>
          <w:spacing w:val="3"/>
        </w:rPr>
        <w:t xml:space="preserve">нений костей: неподвижные, </w:t>
      </w:r>
      <w:proofErr w:type="spellStart"/>
      <w:r w:rsidRPr="00B017BE">
        <w:rPr>
          <w:rFonts w:eastAsia="Times New Roman"/>
          <w:spacing w:val="3"/>
        </w:rPr>
        <w:t>полуподвижные</w:t>
      </w:r>
      <w:proofErr w:type="spellEnd"/>
      <w:r w:rsidRPr="00B017BE">
        <w:rPr>
          <w:rFonts w:eastAsia="Times New Roman"/>
          <w:spacing w:val="3"/>
        </w:rPr>
        <w:t>, по</w:t>
      </w:r>
      <w:r w:rsidRPr="00B017BE">
        <w:rPr>
          <w:rFonts w:eastAsia="Times New Roman"/>
          <w:spacing w:val="4"/>
        </w:rPr>
        <w:t>движные (суставы).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5"/>
        </w:rPr>
        <w:t>Строение мышц и сухожилий. Обзор мышц человеческого тела. Мышцы-антагонисты и синер</w:t>
      </w:r>
      <w:r w:rsidRPr="00B017BE">
        <w:rPr>
          <w:rFonts w:eastAsia="Times New Roman"/>
          <w:spacing w:val="7"/>
        </w:rPr>
        <w:t xml:space="preserve">гисты. Работа скелетных мышц и их регуляция. </w:t>
      </w:r>
      <w:r w:rsidRPr="00B017BE">
        <w:rPr>
          <w:rFonts w:eastAsia="Times New Roman"/>
          <w:spacing w:val="2"/>
        </w:rPr>
        <w:t>Понятие о двигательной единице. Изменение мыш</w:t>
      </w:r>
      <w:r w:rsidRPr="00B017BE">
        <w:rPr>
          <w:rFonts w:eastAsia="Times New Roman"/>
          <w:spacing w:val="4"/>
        </w:rPr>
        <w:t xml:space="preserve">цы при тренировке, последствия гиподинамии. </w:t>
      </w:r>
      <w:r w:rsidRPr="00B017BE">
        <w:rPr>
          <w:rFonts w:eastAsia="Times New Roman"/>
          <w:spacing w:val="3"/>
        </w:rPr>
        <w:t xml:space="preserve">Энергетика мышечного сокращения. Динамическая </w:t>
      </w:r>
      <w:r w:rsidRPr="00B017BE">
        <w:rPr>
          <w:rFonts w:eastAsia="Times New Roman"/>
          <w:spacing w:val="4"/>
        </w:rPr>
        <w:t>и статическая работа.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4"/>
        </w:rPr>
        <w:t>Причины нарушения осанки и развития плоскостопия. Их выявление, предупреждение и исправление.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7"/>
        </w:rPr>
        <w:t xml:space="preserve">Первая помощь при ушибах, переломах костей </w:t>
      </w:r>
      <w:r w:rsidRPr="00B017BE">
        <w:rPr>
          <w:rFonts w:eastAsia="Times New Roman"/>
          <w:spacing w:val="4"/>
        </w:rPr>
        <w:t>и вывихах суставов.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</w:rPr>
        <w:t xml:space="preserve">Демонстрация </w:t>
      </w:r>
      <w:r w:rsidRPr="00B017BE">
        <w:rPr>
          <w:rFonts w:eastAsia="Times New Roman"/>
        </w:rPr>
        <w:t xml:space="preserve">скелета и муляжей торса человека, </w:t>
      </w:r>
      <w:r w:rsidRPr="00B017BE">
        <w:rPr>
          <w:rFonts w:eastAsia="Times New Roman"/>
          <w:spacing w:val="5"/>
        </w:rPr>
        <w:t xml:space="preserve">черепа, костей конечностей, позвонков, распилов </w:t>
      </w:r>
      <w:r w:rsidRPr="00B017BE">
        <w:rPr>
          <w:rFonts w:eastAsia="Times New Roman"/>
          <w:spacing w:val="4"/>
        </w:rPr>
        <w:t>костей, приемов первой помощи при травмах.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  <w:spacing w:val="2"/>
        </w:rPr>
        <w:t>Лабораторная работа № 4:</w:t>
      </w:r>
      <w:r w:rsidRPr="00B017BE">
        <w:rPr>
          <w:rFonts w:eastAsia="Times New Roman"/>
          <w:spacing w:val="2"/>
        </w:rPr>
        <w:t>Микроскопическое строение кости.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  <w:spacing w:val="2"/>
        </w:rPr>
        <w:t>Лабораторная работа № 5:</w:t>
      </w:r>
      <w:r w:rsidRPr="00B017BE">
        <w:rPr>
          <w:rFonts w:eastAsia="Times New Roman"/>
          <w:spacing w:val="6"/>
        </w:rPr>
        <w:t xml:space="preserve">Мышцы человеческого тела (выполняется либо </w:t>
      </w:r>
      <w:r w:rsidRPr="00B017BE">
        <w:rPr>
          <w:rFonts w:eastAsia="Times New Roman"/>
          <w:spacing w:val="2"/>
        </w:rPr>
        <w:t>в классе, либо дома)</w:t>
      </w:r>
      <w:r w:rsidRPr="00B017BE">
        <w:rPr>
          <w:rFonts w:eastAsia="Times New Roman"/>
        </w:rPr>
        <w:t>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  <w:spacing w:val="2"/>
        </w:rPr>
        <w:t>Лабораторная работа № 6:</w:t>
      </w:r>
      <w:r w:rsidRPr="00B017BE">
        <w:rPr>
          <w:rFonts w:eastAsia="Times New Roman"/>
          <w:spacing w:val="3"/>
        </w:rPr>
        <w:t>Утомление при статической и динамической ра</w:t>
      </w:r>
      <w:r w:rsidRPr="00B017BE">
        <w:rPr>
          <w:rFonts w:eastAsia="Times New Roman"/>
          <w:spacing w:val="-3"/>
        </w:rPr>
        <w:t>боте.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  <w:spacing w:val="2"/>
        </w:rPr>
        <w:t>Лабораторная работа № 7:</w:t>
      </w:r>
      <w:r w:rsidRPr="00B017BE">
        <w:rPr>
          <w:rFonts w:eastAsia="Times New Roman"/>
          <w:spacing w:val="6"/>
        </w:rPr>
        <w:t>Выявление нарушений осанки.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  <w:spacing w:val="2"/>
        </w:rPr>
        <w:t>Лабораторная работа № 8:</w:t>
      </w:r>
      <w:r w:rsidRPr="00B017BE">
        <w:rPr>
          <w:rFonts w:eastAsia="Times New Roman"/>
          <w:spacing w:val="5"/>
        </w:rPr>
        <w:t>Выявление плоскостопия (выполняется дома).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  <w:spacing w:val="2"/>
        </w:rPr>
        <w:t xml:space="preserve">Лабораторная работа № 9: </w:t>
      </w:r>
      <w:r w:rsidRPr="00B017BE">
        <w:rPr>
          <w:rFonts w:eastAsia="Times New Roman"/>
          <w:spacing w:val="4"/>
        </w:rPr>
        <w:t xml:space="preserve">Самонаблюдения работы основных мышц, роль </w:t>
      </w:r>
      <w:r w:rsidRPr="00B017BE">
        <w:rPr>
          <w:rFonts w:eastAsia="Times New Roman"/>
          <w:spacing w:val="5"/>
        </w:rPr>
        <w:t>плечевого пояса в движениях руки.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  <w:spacing w:val="12"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  <w:r w:rsidRPr="00B017BE">
        <w:rPr>
          <w:rFonts w:eastAsia="Times New Roman"/>
          <w:b/>
          <w:spacing w:val="12"/>
        </w:rPr>
        <w:t>Тема 2.5.</w:t>
      </w:r>
      <w:r w:rsidRPr="00B017BE">
        <w:rPr>
          <w:rFonts w:eastAsia="Times New Roman"/>
          <w:b/>
          <w:spacing w:val="-2"/>
        </w:rPr>
        <w:t>Внутренняя среда организма(3 часа)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7"/>
        </w:rPr>
        <w:t>Компоненты внутренней среды: кровь, ткане</w:t>
      </w:r>
      <w:r w:rsidRPr="00B017BE">
        <w:rPr>
          <w:rFonts w:eastAsia="Times New Roman"/>
          <w:spacing w:val="5"/>
        </w:rPr>
        <w:t>вая жидкость, лимфа. Их взаимодействие. Гомео</w:t>
      </w:r>
      <w:r w:rsidRPr="00B017BE">
        <w:rPr>
          <w:rFonts w:eastAsia="Times New Roman"/>
          <w:spacing w:val="3"/>
        </w:rPr>
        <w:t>стаз. Состав крови: плазма и форменные элемент</w:t>
      </w:r>
      <w:proofErr w:type="gramStart"/>
      <w:r w:rsidRPr="00B017BE">
        <w:rPr>
          <w:rFonts w:eastAsia="Times New Roman"/>
          <w:spacing w:val="3"/>
        </w:rPr>
        <w:t>ы</w:t>
      </w:r>
      <w:r w:rsidRPr="00B017BE">
        <w:rPr>
          <w:rFonts w:eastAsia="Times New Roman"/>
          <w:spacing w:val="6"/>
        </w:rPr>
        <w:t>(</w:t>
      </w:r>
      <w:proofErr w:type="gramEnd"/>
      <w:r w:rsidRPr="00B017BE">
        <w:rPr>
          <w:rFonts w:eastAsia="Times New Roman"/>
          <w:spacing w:val="6"/>
        </w:rPr>
        <w:t>тромбоциты, эритроциты, лейкоциты). Их функ</w:t>
      </w:r>
      <w:r w:rsidRPr="00B017BE">
        <w:rPr>
          <w:rFonts w:eastAsia="Times New Roman"/>
          <w:spacing w:val="4"/>
        </w:rPr>
        <w:t>ции. Свертывание крови. Роль кальция и витамина</w:t>
      </w:r>
      <w:proofErr w:type="gramStart"/>
      <w:r w:rsidRPr="00B017BE">
        <w:rPr>
          <w:rFonts w:eastAsia="Times New Roman"/>
          <w:spacing w:val="4"/>
        </w:rPr>
        <w:t xml:space="preserve"> </w:t>
      </w:r>
      <w:r w:rsidRPr="00B017BE">
        <w:rPr>
          <w:rFonts w:eastAsia="Times New Roman"/>
          <w:spacing w:val="6"/>
        </w:rPr>
        <w:t>К</w:t>
      </w:r>
      <w:proofErr w:type="gramEnd"/>
      <w:r w:rsidRPr="00B017BE">
        <w:rPr>
          <w:rFonts w:eastAsia="Times New Roman"/>
          <w:spacing w:val="6"/>
        </w:rPr>
        <w:t xml:space="preserve"> в свертывании крови. Анализ крови. Малокро</w:t>
      </w:r>
      <w:r w:rsidRPr="00B017BE">
        <w:rPr>
          <w:rFonts w:eastAsia="Times New Roman"/>
          <w:spacing w:val="3"/>
        </w:rPr>
        <w:t>вие. Кроветворение.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6"/>
        </w:rPr>
        <w:t xml:space="preserve">Борьба организма с инфекцией. Иммунитет. </w:t>
      </w:r>
      <w:r w:rsidRPr="00B017BE">
        <w:rPr>
          <w:rFonts w:eastAsia="Times New Roman"/>
          <w:spacing w:val="20"/>
        </w:rPr>
        <w:t xml:space="preserve">Защитные барьеры организма. Луи Пастер и </w:t>
      </w:r>
      <w:r w:rsidRPr="00B017BE">
        <w:rPr>
          <w:rFonts w:eastAsia="Times New Roman"/>
          <w:spacing w:val="5"/>
        </w:rPr>
        <w:t>И.И. Мечников. Антигены и антитела. Специфи</w:t>
      </w:r>
      <w:r w:rsidRPr="00B017BE">
        <w:rPr>
          <w:rFonts w:eastAsia="Times New Roman"/>
          <w:spacing w:val="7"/>
        </w:rPr>
        <w:t>ческий и неспецифический иммунитет. Иммуни</w:t>
      </w:r>
      <w:r w:rsidRPr="00B017BE">
        <w:rPr>
          <w:rFonts w:eastAsia="Times New Roman"/>
          <w:spacing w:val="8"/>
        </w:rPr>
        <w:t>тет клеточный и гуморальный. Иммунная систе</w:t>
      </w:r>
      <w:r w:rsidRPr="00B017BE">
        <w:rPr>
          <w:rFonts w:eastAsia="Times New Roman"/>
          <w:spacing w:val="3"/>
        </w:rPr>
        <w:t>ма. Роль лимфоцитов в иммунной защите. Фагоци</w:t>
      </w:r>
      <w:r w:rsidRPr="00B017BE">
        <w:rPr>
          <w:rFonts w:eastAsia="Times New Roman"/>
          <w:spacing w:val="6"/>
        </w:rPr>
        <w:t xml:space="preserve">тоз. Воспаление. Инфекционные и паразитарные </w:t>
      </w:r>
      <w:r w:rsidRPr="00B017BE">
        <w:rPr>
          <w:rFonts w:eastAsia="Times New Roman"/>
          <w:spacing w:val="1"/>
        </w:rPr>
        <w:t>болезни. Ворота инфекции. Возбудители и перенос</w:t>
      </w:r>
      <w:r w:rsidRPr="00B017BE">
        <w:rPr>
          <w:rFonts w:eastAsia="Times New Roman"/>
          <w:spacing w:val="9"/>
        </w:rPr>
        <w:t xml:space="preserve">чики болезни. </w:t>
      </w:r>
      <w:proofErr w:type="spellStart"/>
      <w:r w:rsidRPr="00B017BE">
        <w:rPr>
          <w:rFonts w:eastAsia="Times New Roman"/>
          <w:spacing w:val="9"/>
        </w:rPr>
        <w:t>Бацилл</w:t>
      </w:r>
      <w:proofErr w:type="gramStart"/>
      <w:r w:rsidRPr="00B017BE">
        <w:rPr>
          <w:rFonts w:eastAsia="Times New Roman"/>
          <w:spacing w:val="9"/>
        </w:rPr>
        <w:t>о</w:t>
      </w:r>
      <w:proofErr w:type="spellEnd"/>
      <w:r w:rsidRPr="00B017BE">
        <w:rPr>
          <w:rFonts w:eastAsia="Times New Roman"/>
          <w:spacing w:val="9"/>
        </w:rPr>
        <w:t>-</w:t>
      </w:r>
      <w:proofErr w:type="gramEnd"/>
      <w:r w:rsidRPr="00B017BE">
        <w:rPr>
          <w:rFonts w:eastAsia="Times New Roman"/>
          <w:spacing w:val="9"/>
        </w:rPr>
        <w:t xml:space="preserve"> и вирусоносители. Те</w:t>
      </w:r>
      <w:r w:rsidRPr="00B017BE">
        <w:rPr>
          <w:rFonts w:eastAsia="Times New Roman"/>
          <w:spacing w:val="7"/>
        </w:rPr>
        <w:t xml:space="preserve">чение инфекционных болезней. Профилактика. </w:t>
      </w:r>
      <w:r w:rsidRPr="00B017BE">
        <w:rPr>
          <w:rFonts w:eastAsia="Times New Roman"/>
          <w:spacing w:val="6"/>
        </w:rPr>
        <w:t>Иммунология на службе здоровья: вакцины и ле</w:t>
      </w:r>
      <w:r w:rsidRPr="00B017BE">
        <w:rPr>
          <w:rFonts w:eastAsia="Times New Roman"/>
          <w:spacing w:val="8"/>
        </w:rPr>
        <w:t>чебные сыворотки. Естественный и искусствен</w:t>
      </w:r>
      <w:r w:rsidRPr="00B017BE">
        <w:rPr>
          <w:rFonts w:eastAsia="Times New Roman"/>
          <w:spacing w:val="6"/>
        </w:rPr>
        <w:t>ный иммунитет. Активный и пассивный иммуни</w:t>
      </w:r>
      <w:r w:rsidRPr="00B017BE">
        <w:rPr>
          <w:rFonts w:eastAsia="Times New Roman"/>
          <w:spacing w:val="5"/>
        </w:rPr>
        <w:t xml:space="preserve">тет. Тканевая совместимость. Переливание крови. </w:t>
      </w:r>
      <w:r w:rsidRPr="00B017BE">
        <w:rPr>
          <w:rFonts w:eastAsia="Times New Roman"/>
          <w:spacing w:val="9"/>
        </w:rPr>
        <w:t xml:space="preserve">Группы крови. Резус-фактор. Пересадка органов </w:t>
      </w:r>
      <w:r w:rsidRPr="00B017BE">
        <w:rPr>
          <w:rFonts w:eastAsia="Times New Roman"/>
          <w:spacing w:val="5"/>
        </w:rPr>
        <w:t>и тканей.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  <w:spacing w:val="2"/>
        </w:rPr>
        <w:t xml:space="preserve">Лабораторная работа № 10: </w:t>
      </w:r>
      <w:r w:rsidRPr="00B017BE">
        <w:rPr>
          <w:rFonts w:eastAsia="Times New Roman"/>
          <w:spacing w:val="4"/>
        </w:rPr>
        <w:t>Рассматривание крови человека и лягушки под микроскопом</w:t>
      </w:r>
      <w:r w:rsidRPr="00B017BE">
        <w:rPr>
          <w:rFonts w:eastAsia="Times New Roman"/>
        </w:rPr>
        <w:t>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spacing w:val="3"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  <w:r w:rsidRPr="00B017BE">
        <w:rPr>
          <w:rFonts w:eastAsia="Times New Roman"/>
          <w:b/>
          <w:spacing w:val="3"/>
        </w:rPr>
        <w:t>Тема 2.6.</w:t>
      </w:r>
      <w:r w:rsidRPr="00B017BE">
        <w:rPr>
          <w:rFonts w:eastAsia="Times New Roman"/>
          <w:b/>
          <w:spacing w:val="-3"/>
        </w:rPr>
        <w:t xml:space="preserve">Кровеносная и лимфатическая системы </w:t>
      </w:r>
      <w:r w:rsidRPr="00B017BE">
        <w:rPr>
          <w:rFonts w:eastAsia="Times New Roman"/>
          <w:b/>
          <w:spacing w:val="-1"/>
        </w:rPr>
        <w:t>организма(6 часов)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6"/>
        </w:rPr>
        <w:t xml:space="preserve">Органы кровеносной и лимфатической систем, </w:t>
      </w:r>
      <w:r w:rsidRPr="00B017BE">
        <w:rPr>
          <w:rFonts w:eastAsia="Times New Roman"/>
          <w:spacing w:val="2"/>
        </w:rPr>
        <w:t>их роль в организме. Строение кровеносных и лимфатических сосудов. Круги кровообращения. Стро</w:t>
      </w:r>
      <w:r w:rsidRPr="00B017BE">
        <w:rPr>
          <w:rFonts w:eastAsia="Times New Roman"/>
          <w:spacing w:val="3"/>
        </w:rPr>
        <w:t>ение и работа сердца. Автоматизм сердца. Движе</w:t>
      </w:r>
      <w:r w:rsidRPr="00B017BE">
        <w:rPr>
          <w:rFonts w:eastAsia="Times New Roman"/>
          <w:spacing w:val="4"/>
        </w:rPr>
        <w:t xml:space="preserve">ние крови по сосудам. Регуляция кровоснабжения </w:t>
      </w:r>
      <w:r w:rsidRPr="00B017BE">
        <w:rPr>
          <w:rFonts w:eastAsia="Times New Roman"/>
          <w:spacing w:val="3"/>
        </w:rPr>
        <w:t xml:space="preserve">органов. Артериальное давление крови, пульс. Гигиена </w:t>
      </w:r>
      <w:proofErr w:type="spellStart"/>
      <w:proofErr w:type="gramStart"/>
      <w:r w:rsidRPr="00B017BE">
        <w:rPr>
          <w:rFonts w:eastAsia="Times New Roman"/>
          <w:spacing w:val="3"/>
        </w:rPr>
        <w:t>сердечно-сосудистой</w:t>
      </w:r>
      <w:proofErr w:type="spellEnd"/>
      <w:proofErr w:type="gramEnd"/>
      <w:r w:rsidRPr="00B017BE">
        <w:rPr>
          <w:rFonts w:eastAsia="Times New Roman"/>
          <w:spacing w:val="3"/>
        </w:rPr>
        <w:t xml:space="preserve"> системы. Доврачебная </w:t>
      </w:r>
      <w:r w:rsidRPr="00B017BE">
        <w:rPr>
          <w:rFonts w:eastAsia="Times New Roman"/>
          <w:spacing w:val="2"/>
        </w:rPr>
        <w:t xml:space="preserve">помощь при заболевании сердца и сосудов. Первая </w:t>
      </w:r>
      <w:r w:rsidRPr="00B017BE">
        <w:rPr>
          <w:rFonts w:eastAsia="Times New Roman"/>
          <w:spacing w:val="5"/>
        </w:rPr>
        <w:t>помощь при кровотечениях.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spacing w:val="-5"/>
        </w:rPr>
        <w:t>Демонстрация</w:t>
      </w:r>
      <w:r w:rsidRPr="00B017BE">
        <w:rPr>
          <w:rFonts w:eastAsia="Times New Roman"/>
          <w:spacing w:val="-5"/>
        </w:rPr>
        <w:t xml:space="preserve"> моделей сердца и торса человека, приемов измерения артериального давления по ме</w:t>
      </w:r>
      <w:r w:rsidRPr="00B017BE">
        <w:rPr>
          <w:rFonts w:eastAsia="Times New Roman"/>
          <w:spacing w:val="-6"/>
        </w:rPr>
        <w:t>тоду Короткова, приемов остановки кровотечений.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spacing w:val="8"/>
        </w:rPr>
      </w:pPr>
      <w:r w:rsidRPr="00B017BE">
        <w:rPr>
          <w:rFonts w:eastAsia="Times New Roman"/>
          <w:b/>
          <w:i/>
          <w:spacing w:val="2"/>
        </w:rPr>
        <w:t xml:space="preserve">Лабораторная работа № 11: </w:t>
      </w:r>
      <w:r w:rsidRPr="00B017BE">
        <w:rPr>
          <w:rFonts w:eastAsia="Times New Roman"/>
          <w:spacing w:val="5"/>
        </w:rPr>
        <w:t>Положение венозных клапанов в опущенной и поднятой руке. Изменения в тканях при перетяж</w:t>
      </w:r>
      <w:r w:rsidRPr="00B017BE">
        <w:rPr>
          <w:rFonts w:eastAsia="Times New Roman"/>
          <w:spacing w:val="8"/>
        </w:rPr>
        <w:t xml:space="preserve">ках, затрудняющих кровообращение. 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spacing w:val="4"/>
        </w:rPr>
      </w:pPr>
      <w:r w:rsidRPr="00B017BE">
        <w:rPr>
          <w:rFonts w:eastAsia="Times New Roman"/>
          <w:b/>
          <w:i/>
          <w:spacing w:val="2"/>
        </w:rPr>
        <w:t>Лабораторная работа № 12:</w:t>
      </w:r>
      <w:r w:rsidRPr="00B017BE">
        <w:rPr>
          <w:rFonts w:eastAsia="Times New Roman"/>
          <w:spacing w:val="8"/>
        </w:rPr>
        <w:t>Определе</w:t>
      </w:r>
      <w:r w:rsidRPr="00B017BE">
        <w:rPr>
          <w:rFonts w:eastAsia="Times New Roman"/>
          <w:spacing w:val="4"/>
        </w:rPr>
        <w:t>ние скорости кровотока в сосудах ногтевого ложа.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spacing w:val="6"/>
        </w:rPr>
      </w:pPr>
      <w:r w:rsidRPr="00B017BE">
        <w:rPr>
          <w:rFonts w:eastAsia="Times New Roman"/>
          <w:b/>
          <w:i/>
          <w:spacing w:val="2"/>
        </w:rPr>
        <w:t xml:space="preserve"> Лабораторная работа № 13: </w:t>
      </w:r>
      <w:r w:rsidRPr="00B017BE">
        <w:rPr>
          <w:rFonts w:eastAsia="Times New Roman"/>
          <w:spacing w:val="6"/>
        </w:rPr>
        <w:t xml:space="preserve">Опыты, выясняющие природу пульса. 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  <w:spacing w:val="2"/>
        </w:rPr>
        <w:t xml:space="preserve">Лабораторная работа № 14: </w:t>
      </w:r>
      <w:r w:rsidRPr="00B017BE">
        <w:rPr>
          <w:rFonts w:eastAsia="Times New Roman"/>
          <w:spacing w:val="6"/>
        </w:rPr>
        <w:t>Функци</w:t>
      </w:r>
      <w:r w:rsidRPr="00B017BE">
        <w:rPr>
          <w:rFonts w:eastAsia="Times New Roman"/>
          <w:spacing w:val="2"/>
        </w:rPr>
        <w:t xml:space="preserve">ональная проба: реакция </w:t>
      </w:r>
      <w:proofErr w:type="spellStart"/>
      <w:proofErr w:type="gramStart"/>
      <w:r w:rsidRPr="00B017BE">
        <w:rPr>
          <w:rFonts w:eastAsia="Times New Roman"/>
          <w:spacing w:val="2"/>
        </w:rPr>
        <w:t>сердечно-сосудистой</w:t>
      </w:r>
      <w:proofErr w:type="spellEnd"/>
      <w:proofErr w:type="gramEnd"/>
      <w:r w:rsidRPr="00B017BE">
        <w:rPr>
          <w:rFonts w:eastAsia="Times New Roman"/>
          <w:spacing w:val="2"/>
        </w:rPr>
        <w:t xml:space="preserve"> сис</w:t>
      </w:r>
      <w:r w:rsidRPr="00B017BE">
        <w:rPr>
          <w:rFonts w:eastAsia="Times New Roman"/>
          <w:spacing w:val="4"/>
        </w:rPr>
        <w:t>темы на дозированную нагрузку.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spacing w:val="12"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  <w:r w:rsidRPr="00B017BE">
        <w:rPr>
          <w:rFonts w:eastAsia="Times New Roman"/>
          <w:b/>
          <w:spacing w:val="12"/>
        </w:rPr>
        <w:t>Тема 2.7.</w:t>
      </w:r>
      <w:r w:rsidRPr="00B017BE">
        <w:rPr>
          <w:rFonts w:eastAsia="Times New Roman"/>
          <w:b/>
        </w:rPr>
        <w:t>Дыхательная система(4 часа)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2"/>
        </w:rPr>
        <w:t xml:space="preserve">Значение дыхания. Строение и функции органов </w:t>
      </w:r>
      <w:r w:rsidRPr="00B017BE">
        <w:rPr>
          <w:rFonts w:eastAsia="Times New Roman"/>
          <w:spacing w:val="3"/>
        </w:rPr>
        <w:t>дыхания. Голосообразование. Инфекционные и ор</w:t>
      </w:r>
      <w:r w:rsidRPr="00B017BE">
        <w:rPr>
          <w:rFonts w:eastAsia="Times New Roman"/>
          <w:spacing w:val="4"/>
        </w:rPr>
        <w:t>ганические заболевания дыхательных путей, мин</w:t>
      </w:r>
      <w:r w:rsidRPr="00B017BE">
        <w:rPr>
          <w:rFonts w:eastAsia="Times New Roman"/>
          <w:spacing w:val="6"/>
        </w:rPr>
        <w:t>далин и околоносовых пазух, профилактика, до</w:t>
      </w:r>
      <w:r w:rsidRPr="00B017BE">
        <w:rPr>
          <w:rFonts w:eastAsia="Times New Roman"/>
          <w:spacing w:val="5"/>
        </w:rPr>
        <w:t xml:space="preserve">врачебная помощь. Газообмен в легких и тканях. </w:t>
      </w:r>
      <w:r w:rsidRPr="00B017BE">
        <w:rPr>
          <w:rFonts w:eastAsia="Times New Roman"/>
          <w:spacing w:val="6"/>
        </w:rPr>
        <w:t>Механизмы вдоха и выдоха. Нервная и гумораль</w:t>
      </w:r>
      <w:r w:rsidRPr="00B017BE">
        <w:rPr>
          <w:rFonts w:eastAsia="Times New Roman"/>
          <w:spacing w:val="4"/>
        </w:rPr>
        <w:t xml:space="preserve">ная регуляция дыхания. Охрана воздушной среды. </w:t>
      </w:r>
      <w:r w:rsidRPr="00B017BE">
        <w:rPr>
          <w:rFonts w:eastAsia="Times New Roman"/>
          <w:spacing w:val="6"/>
        </w:rPr>
        <w:t>Функциональные возможности дыхательной сис</w:t>
      </w:r>
      <w:r w:rsidRPr="00B017BE">
        <w:rPr>
          <w:rFonts w:eastAsia="Times New Roman"/>
          <w:spacing w:val="5"/>
        </w:rPr>
        <w:t xml:space="preserve">темы как показатель здоровья: жизненная емкость </w:t>
      </w:r>
      <w:r w:rsidRPr="00B017BE">
        <w:rPr>
          <w:rFonts w:eastAsia="Times New Roman"/>
          <w:spacing w:val="7"/>
        </w:rPr>
        <w:t>легких</w:t>
      </w:r>
      <w:r w:rsidRPr="00B017BE">
        <w:rPr>
          <w:rFonts w:eastAsia="Times New Roman"/>
        </w:rPr>
        <w:t>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3"/>
        </w:rPr>
        <w:t xml:space="preserve">Выявление и предупреждение болезней органов </w:t>
      </w:r>
      <w:r w:rsidRPr="00B017BE">
        <w:rPr>
          <w:rFonts w:eastAsia="Times New Roman"/>
          <w:spacing w:val="8"/>
        </w:rPr>
        <w:t>дыхания. Флюорография. Туберкулез и рак лег</w:t>
      </w:r>
      <w:r w:rsidRPr="00B017BE">
        <w:rPr>
          <w:rFonts w:eastAsia="Times New Roman"/>
          <w:spacing w:val="3"/>
        </w:rPr>
        <w:t xml:space="preserve">ких. Первая помощь утопающему, при удушении и </w:t>
      </w:r>
      <w:r w:rsidRPr="00B017BE">
        <w:rPr>
          <w:rFonts w:eastAsia="Times New Roman"/>
          <w:spacing w:val="7"/>
        </w:rPr>
        <w:t xml:space="preserve">заваливании землей, </w:t>
      </w:r>
      <w:proofErr w:type="spellStart"/>
      <w:r w:rsidRPr="00B017BE">
        <w:rPr>
          <w:rFonts w:eastAsia="Times New Roman"/>
          <w:spacing w:val="7"/>
        </w:rPr>
        <w:t>электротравме</w:t>
      </w:r>
      <w:proofErr w:type="spellEnd"/>
      <w:r w:rsidRPr="00B017BE">
        <w:rPr>
          <w:rFonts w:eastAsia="Times New Roman"/>
          <w:spacing w:val="7"/>
        </w:rPr>
        <w:t xml:space="preserve">. Клиническая </w:t>
      </w:r>
      <w:r w:rsidRPr="00B017BE">
        <w:rPr>
          <w:rFonts w:eastAsia="Times New Roman"/>
          <w:spacing w:val="3"/>
        </w:rPr>
        <w:t xml:space="preserve">и биологическая смерть. Искусственное дыхание и </w:t>
      </w:r>
      <w:r w:rsidRPr="00B017BE">
        <w:rPr>
          <w:rFonts w:eastAsia="Times New Roman"/>
          <w:spacing w:val="7"/>
        </w:rPr>
        <w:t xml:space="preserve">непрямой массаж сердца. Реанимация. Влияние </w:t>
      </w:r>
      <w:r w:rsidRPr="00B017BE">
        <w:rPr>
          <w:rFonts w:eastAsia="Times New Roman"/>
          <w:spacing w:val="5"/>
        </w:rPr>
        <w:t>курения и других вредных привычек на организм.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</w:rPr>
        <w:t>Демонстрация</w:t>
      </w:r>
      <w:r w:rsidRPr="00B017BE">
        <w:rPr>
          <w:rFonts w:eastAsia="Times New Roman"/>
        </w:rPr>
        <w:t xml:space="preserve"> модели гортани; модели, поясняю</w:t>
      </w:r>
      <w:r w:rsidRPr="00B017BE">
        <w:rPr>
          <w:rFonts w:eastAsia="Times New Roman"/>
          <w:spacing w:val="3"/>
        </w:rPr>
        <w:t>щей механизм вдоха и выдоха; приемов определения проходимости носовых ходов у маленьких де</w:t>
      </w:r>
      <w:r w:rsidRPr="00B017BE">
        <w:rPr>
          <w:rFonts w:eastAsia="Times New Roman"/>
          <w:spacing w:val="6"/>
        </w:rPr>
        <w:t xml:space="preserve">тей; роли резонаторов, усиливающих звук; опыта по обнаружению углекислого газа в выдыхаемом </w:t>
      </w:r>
      <w:r w:rsidRPr="00B017BE">
        <w:rPr>
          <w:rFonts w:eastAsia="Times New Roman"/>
          <w:spacing w:val="7"/>
        </w:rPr>
        <w:t xml:space="preserve">воздухе; измерения жизненной емкости легких; </w:t>
      </w:r>
      <w:r w:rsidRPr="00B017BE">
        <w:rPr>
          <w:rFonts w:eastAsia="Times New Roman"/>
          <w:spacing w:val="4"/>
        </w:rPr>
        <w:t>приемов искусственного дыхания.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spacing w:val="3"/>
        </w:rPr>
      </w:pPr>
      <w:r w:rsidRPr="00B017BE">
        <w:rPr>
          <w:rFonts w:eastAsia="Times New Roman"/>
          <w:b/>
          <w:i/>
          <w:spacing w:val="2"/>
        </w:rPr>
        <w:t>Лабораторная работа № 15:</w:t>
      </w:r>
      <w:r w:rsidRPr="00B017BE">
        <w:rPr>
          <w:rFonts w:eastAsia="Times New Roman"/>
          <w:spacing w:val="2"/>
        </w:rPr>
        <w:t xml:space="preserve"> </w:t>
      </w:r>
      <w:r w:rsidRPr="00B017BE">
        <w:rPr>
          <w:rFonts w:eastAsia="Times New Roman"/>
          <w:spacing w:val="5"/>
        </w:rPr>
        <w:t xml:space="preserve">Измерение обхвата грудной клетки в состоянии </w:t>
      </w:r>
      <w:r w:rsidRPr="00B017BE">
        <w:rPr>
          <w:rFonts w:eastAsia="Times New Roman"/>
          <w:spacing w:val="3"/>
        </w:rPr>
        <w:t xml:space="preserve">вдоха и выдоха. 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  <w:spacing w:val="2"/>
        </w:rPr>
        <w:t xml:space="preserve">Лабораторная работа № 16: </w:t>
      </w:r>
      <w:r w:rsidRPr="00B017BE">
        <w:rPr>
          <w:rFonts w:eastAsia="Times New Roman"/>
          <w:spacing w:val="3"/>
        </w:rPr>
        <w:t>Функциональные пробы с задерж</w:t>
      </w:r>
      <w:r w:rsidRPr="00B017BE">
        <w:rPr>
          <w:rFonts w:eastAsia="Times New Roman"/>
          <w:spacing w:val="4"/>
        </w:rPr>
        <w:t>кой дыхания на вдохе и выдохе.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spacing w:val="12"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  <w:r w:rsidRPr="00B017BE">
        <w:rPr>
          <w:rFonts w:eastAsia="Times New Roman"/>
          <w:b/>
          <w:spacing w:val="12"/>
        </w:rPr>
        <w:t>Тема 2.8.</w:t>
      </w:r>
      <w:r w:rsidRPr="00B017BE">
        <w:rPr>
          <w:rFonts w:eastAsia="Times New Roman"/>
          <w:b/>
          <w:spacing w:val="-2"/>
        </w:rPr>
        <w:t>Пищеварительная система(7 часов)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4"/>
        </w:rPr>
        <w:t xml:space="preserve">Пищевые продукты и питательные вещества, их </w:t>
      </w:r>
      <w:r w:rsidRPr="00B017BE">
        <w:rPr>
          <w:rFonts w:eastAsia="Times New Roman"/>
          <w:spacing w:val="5"/>
        </w:rPr>
        <w:t xml:space="preserve">роль в обмене веществ. Значение пищеварения. </w:t>
      </w:r>
      <w:r w:rsidRPr="00B017BE">
        <w:rPr>
          <w:rFonts w:eastAsia="Times New Roman"/>
          <w:spacing w:val="6"/>
        </w:rPr>
        <w:t xml:space="preserve">Строение и функции пищеварительной системы: </w:t>
      </w:r>
      <w:r w:rsidRPr="00B017BE">
        <w:rPr>
          <w:rFonts w:eastAsia="Times New Roman"/>
          <w:spacing w:val="8"/>
        </w:rPr>
        <w:t>пищеварительный канал, пищеварительные же</w:t>
      </w:r>
      <w:r w:rsidRPr="00B017BE">
        <w:rPr>
          <w:rFonts w:eastAsia="Times New Roman"/>
          <w:spacing w:val="7"/>
        </w:rPr>
        <w:t xml:space="preserve">лезы. Пищеварение в различных отделах пищеварительного тракта. Регуляция деятельности </w:t>
      </w:r>
      <w:r w:rsidRPr="00B017BE">
        <w:rPr>
          <w:rFonts w:eastAsia="Times New Roman"/>
          <w:spacing w:val="6"/>
        </w:rPr>
        <w:t xml:space="preserve">пищеварительной системы. Заболевания органов </w:t>
      </w:r>
      <w:r w:rsidRPr="00B017BE">
        <w:rPr>
          <w:rFonts w:eastAsia="Times New Roman"/>
          <w:spacing w:val="7"/>
        </w:rPr>
        <w:t xml:space="preserve">пищеварения, их профилактика. Гигиена органов </w:t>
      </w:r>
      <w:r w:rsidRPr="00B017BE">
        <w:rPr>
          <w:rFonts w:eastAsia="Times New Roman"/>
          <w:spacing w:val="6"/>
        </w:rPr>
        <w:t>пищеварения. Предупреждение желудочно-кишечных инфекций и гельминтозов. Доврачебная помощь при пищевых отравлениях.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</w:rPr>
        <w:t xml:space="preserve">Демонстрация </w:t>
      </w:r>
      <w:r w:rsidRPr="00B017BE">
        <w:rPr>
          <w:rFonts w:eastAsia="Times New Roman"/>
        </w:rPr>
        <w:t>торса человека.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  <w:spacing w:val="2"/>
        </w:rPr>
        <w:t xml:space="preserve">Лабораторная работа № 17: </w:t>
      </w:r>
      <w:r w:rsidRPr="00B017BE">
        <w:rPr>
          <w:rFonts w:eastAsia="Times New Roman"/>
          <w:spacing w:val="4"/>
        </w:rPr>
        <w:t>Действие ферментов слюны на крахмал.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spacing w:val="-1"/>
        </w:rPr>
        <w:t>Самонаблюдения:</w:t>
      </w:r>
      <w:r w:rsidRPr="00B017BE">
        <w:rPr>
          <w:rFonts w:eastAsia="Times New Roman"/>
          <w:spacing w:val="-1"/>
        </w:rPr>
        <w:t xml:space="preserve"> определение положения слюн</w:t>
      </w:r>
      <w:r w:rsidRPr="00B017BE">
        <w:rPr>
          <w:rFonts w:eastAsia="Times New Roman"/>
          <w:spacing w:val="6"/>
        </w:rPr>
        <w:t>ных желез; движение гортани при глотании</w:t>
      </w:r>
      <w:r w:rsidRPr="00B017BE">
        <w:rPr>
          <w:rFonts w:eastAsia="Times New Roman"/>
        </w:rPr>
        <w:t>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spacing w:val="-1"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  <w:r w:rsidRPr="00B017BE">
        <w:rPr>
          <w:rFonts w:eastAsia="Times New Roman"/>
          <w:b/>
          <w:spacing w:val="-1"/>
        </w:rPr>
        <w:t>Тема 2.9.</w:t>
      </w:r>
      <w:r w:rsidRPr="00B017BE">
        <w:rPr>
          <w:rFonts w:eastAsia="Times New Roman"/>
          <w:b/>
          <w:spacing w:val="-3"/>
        </w:rPr>
        <w:t>Обмен веществ и энергии(3 часа)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1"/>
        </w:rPr>
        <w:t xml:space="preserve">Обмен веществ и энергии — основное свойство </w:t>
      </w:r>
      <w:r w:rsidRPr="00B017BE">
        <w:rPr>
          <w:rFonts w:eastAsia="Times New Roman"/>
          <w:spacing w:val="5"/>
        </w:rPr>
        <w:t>всех живых существ. Пластический и энергетиче</w:t>
      </w:r>
      <w:r w:rsidRPr="00B017BE">
        <w:rPr>
          <w:rFonts w:eastAsia="Times New Roman"/>
          <w:spacing w:val="3"/>
        </w:rPr>
        <w:t xml:space="preserve">ский обмен. Обмен белков, жиров, углеводов, воды </w:t>
      </w:r>
      <w:r w:rsidRPr="00B017BE">
        <w:rPr>
          <w:rFonts w:eastAsia="Times New Roman"/>
          <w:spacing w:val="6"/>
        </w:rPr>
        <w:t xml:space="preserve">и минеральных солей. Заменимые и незаменимые </w:t>
      </w:r>
      <w:r w:rsidRPr="00B017BE">
        <w:rPr>
          <w:rFonts w:eastAsia="Times New Roman"/>
          <w:spacing w:val="7"/>
        </w:rPr>
        <w:t xml:space="preserve">аминокислоты, микро- и макроэлементы. Роль </w:t>
      </w:r>
      <w:r w:rsidRPr="00B017BE">
        <w:rPr>
          <w:rFonts w:eastAsia="Times New Roman"/>
          <w:spacing w:val="3"/>
        </w:rPr>
        <w:t xml:space="preserve">ферментов в обмене веществ. Витамины. </w:t>
      </w:r>
      <w:proofErr w:type="spellStart"/>
      <w:r w:rsidRPr="00B017BE">
        <w:rPr>
          <w:rFonts w:eastAsia="Times New Roman"/>
          <w:spacing w:val="3"/>
        </w:rPr>
        <w:t>Энерго</w:t>
      </w:r>
      <w:r w:rsidRPr="00B017BE">
        <w:rPr>
          <w:rFonts w:eastAsia="Times New Roman"/>
          <w:spacing w:val="7"/>
        </w:rPr>
        <w:t>траты</w:t>
      </w:r>
      <w:proofErr w:type="spellEnd"/>
      <w:r w:rsidRPr="00B017BE">
        <w:rPr>
          <w:rFonts w:eastAsia="Times New Roman"/>
          <w:spacing w:val="7"/>
        </w:rPr>
        <w:t xml:space="preserve"> человека и пищевой рацион. Нормы и ре</w:t>
      </w:r>
      <w:r w:rsidRPr="00B017BE">
        <w:rPr>
          <w:rFonts w:eastAsia="Times New Roman"/>
          <w:spacing w:val="2"/>
        </w:rPr>
        <w:t>жим питания. Основной и общий обмен. Энергети</w:t>
      </w:r>
      <w:r w:rsidRPr="00B017BE">
        <w:rPr>
          <w:rFonts w:eastAsia="Times New Roman"/>
          <w:spacing w:val="6"/>
        </w:rPr>
        <w:t>ческая емкость пищи.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  <w:spacing w:val="2"/>
        </w:rPr>
        <w:t xml:space="preserve">Лабораторная работа № 18: </w:t>
      </w:r>
      <w:r w:rsidRPr="00B017BE">
        <w:rPr>
          <w:rFonts w:eastAsia="Times New Roman"/>
          <w:spacing w:val="5"/>
        </w:rPr>
        <w:t xml:space="preserve">Установление зависимости между нагрузкой и </w:t>
      </w:r>
      <w:r w:rsidRPr="00B017BE">
        <w:rPr>
          <w:rFonts w:eastAsia="Times New Roman"/>
          <w:spacing w:val="4"/>
        </w:rPr>
        <w:t xml:space="preserve">уровнем энергетического обмена по результатам функциональной пробы с задержкой дыхания до и </w:t>
      </w:r>
      <w:r w:rsidRPr="00B017BE">
        <w:rPr>
          <w:rFonts w:eastAsia="Times New Roman"/>
          <w:spacing w:val="5"/>
        </w:rPr>
        <w:t>после нагрузки.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  <w:spacing w:val="2"/>
        </w:rPr>
        <w:t xml:space="preserve">Лабораторная работа № 19: </w:t>
      </w:r>
      <w:r w:rsidRPr="00B017BE">
        <w:rPr>
          <w:rFonts w:eastAsia="Times New Roman"/>
          <w:spacing w:val="5"/>
        </w:rPr>
        <w:t xml:space="preserve">Составление пищевых рационов в зависимости </w:t>
      </w:r>
      <w:r w:rsidRPr="00B017BE">
        <w:rPr>
          <w:rFonts w:eastAsia="Times New Roman"/>
          <w:spacing w:val="2"/>
        </w:rPr>
        <w:t xml:space="preserve">от </w:t>
      </w:r>
      <w:proofErr w:type="spellStart"/>
      <w:r w:rsidRPr="00B017BE">
        <w:rPr>
          <w:rFonts w:eastAsia="Times New Roman"/>
          <w:spacing w:val="2"/>
        </w:rPr>
        <w:t>энерготрат</w:t>
      </w:r>
      <w:proofErr w:type="spellEnd"/>
      <w:r w:rsidRPr="00B017BE">
        <w:rPr>
          <w:rFonts w:eastAsia="Times New Roman"/>
          <w:spacing w:val="2"/>
        </w:rPr>
        <w:t>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spacing w:val="11"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  <w:spacing w:val="-2"/>
        </w:rPr>
      </w:pPr>
      <w:r w:rsidRPr="00B017BE">
        <w:rPr>
          <w:rFonts w:eastAsia="Times New Roman"/>
          <w:b/>
          <w:spacing w:val="11"/>
        </w:rPr>
        <w:t>Тема 2.10.</w:t>
      </w:r>
      <w:r w:rsidRPr="00B017BE">
        <w:rPr>
          <w:rFonts w:eastAsia="Times New Roman"/>
          <w:b/>
          <w:spacing w:val="-2"/>
        </w:rPr>
        <w:t>Покровные органы. Теплорегуляция (4 часа)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6"/>
        </w:rPr>
        <w:t xml:space="preserve">Наружные покровы тела человека. Строение и </w:t>
      </w:r>
      <w:r w:rsidRPr="00B017BE">
        <w:rPr>
          <w:rFonts w:eastAsia="Times New Roman"/>
          <w:spacing w:val="7"/>
        </w:rPr>
        <w:t>функция кожи. Ногти и волосы. Роль кожи в об</w:t>
      </w:r>
      <w:r w:rsidRPr="00B017BE">
        <w:rPr>
          <w:rFonts w:eastAsia="Times New Roman"/>
          <w:spacing w:val="2"/>
        </w:rPr>
        <w:t>менных процессах, рецепторы кожи, участие в теп</w:t>
      </w:r>
      <w:r w:rsidRPr="00B017BE">
        <w:rPr>
          <w:rFonts w:eastAsia="Times New Roman"/>
          <w:spacing w:val="7"/>
        </w:rPr>
        <w:t xml:space="preserve">лорегуляции. Уход за кожей, ногтями и волосами </w:t>
      </w:r>
      <w:r w:rsidRPr="00B017BE">
        <w:rPr>
          <w:rFonts w:eastAsia="Times New Roman"/>
          <w:spacing w:val="6"/>
        </w:rPr>
        <w:t xml:space="preserve">в зависимости от типа кожи. Гигиена одежды и </w:t>
      </w:r>
      <w:r w:rsidRPr="00B017BE">
        <w:rPr>
          <w:rFonts w:eastAsia="Times New Roman"/>
          <w:spacing w:val="1"/>
        </w:rPr>
        <w:t>обуви.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3"/>
        </w:rPr>
        <w:lastRenderedPageBreak/>
        <w:t>Причины кожных заболеваний. Грибковые и па</w:t>
      </w:r>
      <w:r w:rsidRPr="00B017BE">
        <w:rPr>
          <w:rFonts w:eastAsia="Times New Roman"/>
          <w:spacing w:val="9"/>
        </w:rPr>
        <w:t xml:space="preserve">разитарные болезни, их профилактика и лечение </w:t>
      </w:r>
      <w:r w:rsidRPr="00B017BE">
        <w:rPr>
          <w:rFonts w:eastAsia="Times New Roman"/>
          <w:spacing w:val="3"/>
        </w:rPr>
        <w:t>у дерматолога. Травмы: ожоги, обморожения. Тер</w:t>
      </w:r>
      <w:r w:rsidRPr="00B017BE">
        <w:rPr>
          <w:rFonts w:eastAsia="Times New Roman"/>
          <w:spacing w:val="7"/>
        </w:rPr>
        <w:t xml:space="preserve">морегуляция организма. Закаливание. Доврачебная помощь при общем охлаждении организма. </w:t>
      </w:r>
      <w:r w:rsidRPr="00B017BE">
        <w:rPr>
          <w:rFonts w:eastAsia="Times New Roman"/>
          <w:spacing w:val="3"/>
        </w:rPr>
        <w:t>Первая помощь при тепловом и солнечном ударе.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spacing w:val="-1"/>
        </w:rPr>
        <w:t>Демонстрация</w:t>
      </w:r>
      <w:r w:rsidRPr="00B017BE">
        <w:rPr>
          <w:rFonts w:eastAsia="Times New Roman"/>
          <w:spacing w:val="-1"/>
        </w:rPr>
        <w:t> рельефной таблицы «Строение ко</w:t>
      </w:r>
      <w:r w:rsidRPr="00B017BE">
        <w:rPr>
          <w:rFonts w:eastAsia="Times New Roman"/>
          <w:spacing w:val="9"/>
        </w:rPr>
        <w:t>жи».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</w:rPr>
        <w:t>Самонаблюдения:</w:t>
      </w:r>
      <w:r w:rsidRPr="00B017BE">
        <w:rPr>
          <w:rFonts w:eastAsia="Times New Roman"/>
        </w:rPr>
        <w:t xml:space="preserve"> рассмотрение под лупой тыль</w:t>
      </w:r>
      <w:r w:rsidRPr="00B017BE">
        <w:rPr>
          <w:rFonts w:eastAsia="Times New Roman"/>
          <w:spacing w:val="8"/>
        </w:rPr>
        <w:t>ной и ладонной поверхности кисти; определение типа кожи с пом</w:t>
      </w:r>
      <w:r w:rsidRPr="00B017BE">
        <w:rPr>
          <w:rFonts w:eastAsia="Times New Roman"/>
          <w:spacing w:val="2"/>
        </w:rPr>
        <w:t>ощью бумажной салфетки; опреде</w:t>
      </w:r>
      <w:r w:rsidRPr="00B017BE">
        <w:rPr>
          <w:rFonts w:eastAsia="Times New Roman"/>
          <w:spacing w:val="5"/>
        </w:rPr>
        <w:t xml:space="preserve">ление совместимости шампуня с особенностями </w:t>
      </w:r>
      <w:r w:rsidRPr="00B017BE">
        <w:rPr>
          <w:rFonts w:eastAsia="Times New Roman"/>
          <w:spacing w:val="2"/>
        </w:rPr>
        <w:t>местной воды.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spacing w:val="11"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  <w:r w:rsidRPr="00B017BE">
        <w:rPr>
          <w:rFonts w:eastAsia="Times New Roman"/>
          <w:b/>
          <w:spacing w:val="11"/>
        </w:rPr>
        <w:t>Тема 2.11.</w:t>
      </w:r>
      <w:r w:rsidRPr="00B017BE">
        <w:rPr>
          <w:rFonts w:eastAsia="Times New Roman"/>
          <w:b/>
          <w:spacing w:val="4"/>
        </w:rPr>
        <w:t xml:space="preserve">Выделительная система </w:t>
      </w:r>
      <w:r w:rsidRPr="00B017BE">
        <w:rPr>
          <w:rFonts w:eastAsia="Times New Roman"/>
          <w:b/>
          <w:spacing w:val="-2"/>
        </w:rPr>
        <w:t>(1час)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6"/>
        </w:rPr>
        <w:t xml:space="preserve">Значение органов выделения в поддержании </w:t>
      </w:r>
      <w:r w:rsidRPr="00B017BE">
        <w:rPr>
          <w:rFonts w:eastAsia="Times New Roman"/>
          <w:spacing w:val="5"/>
        </w:rPr>
        <w:t xml:space="preserve">гомеостаза внутренней среды организма. Органы </w:t>
      </w:r>
      <w:r w:rsidRPr="00B017BE">
        <w:rPr>
          <w:rFonts w:eastAsia="Times New Roman"/>
          <w:spacing w:val="3"/>
        </w:rPr>
        <w:t>мочевыделительной системы, их строение и функ</w:t>
      </w:r>
      <w:r w:rsidRPr="00B017BE">
        <w:rPr>
          <w:rFonts w:eastAsia="Times New Roman"/>
          <w:spacing w:val="4"/>
        </w:rPr>
        <w:t>ции. Строение и работа почек. Нефроны. Первич</w:t>
      </w:r>
      <w:r w:rsidRPr="00B017BE">
        <w:rPr>
          <w:rFonts w:eastAsia="Times New Roman"/>
          <w:spacing w:val="3"/>
        </w:rPr>
        <w:t>ная и конечная моча. Заболевания органов выдели</w:t>
      </w:r>
      <w:r w:rsidRPr="00B017BE">
        <w:rPr>
          <w:rFonts w:eastAsia="Times New Roman"/>
          <w:spacing w:val="4"/>
        </w:rPr>
        <w:t>тельной системы и их предупреждение.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</w:rPr>
        <w:t xml:space="preserve">Демонстрация </w:t>
      </w:r>
      <w:r w:rsidRPr="00B017BE">
        <w:rPr>
          <w:rFonts w:eastAsia="Times New Roman"/>
        </w:rPr>
        <w:t xml:space="preserve">модели почки, рельефной таблицы </w:t>
      </w:r>
      <w:r w:rsidRPr="00B017BE">
        <w:rPr>
          <w:rFonts w:eastAsia="Times New Roman"/>
          <w:spacing w:val="4"/>
        </w:rPr>
        <w:t>«Органы выделения».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spacing w:val="11"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  <w:r w:rsidRPr="00B017BE">
        <w:rPr>
          <w:rFonts w:eastAsia="Times New Roman"/>
          <w:b/>
          <w:spacing w:val="11"/>
        </w:rPr>
        <w:t>Тема 2.12.</w:t>
      </w:r>
      <w:r w:rsidRPr="00B017BE">
        <w:rPr>
          <w:rFonts w:eastAsia="Times New Roman"/>
          <w:b/>
          <w:spacing w:val="-2"/>
        </w:rPr>
        <w:t>Нервная система человека (5часов)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5"/>
        </w:rPr>
        <w:t xml:space="preserve">Значение нервной системы. Мозг и психика. </w:t>
      </w:r>
      <w:r w:rsidRPr="00B017BE">
        <w:rPr>
          <w:rFonts w:eastAsia="Times New Roman"/>
          <w:spacing w:val="6"/>
        </w:rPr>
        <w:t xml:space="preserve">Строение нервной системы: спинной и головной </w:t>
      </w:r>
      <w:r w:rsidRPr="00B017BE">
        <w:rPr>
          <w:rFonts w:eastAsia="Times New Roman"/>
        </w:rPr>
        <w:t>мозг - центральная нервная система; нервы и нерв</w:t>
      </w:r>
      <w:r w:rsidRPr="00B017BE">
        <w:rPr>
          <w:rFonts w:eastAsia="Times New Roman"/>
          <w:spacing w:val="2"/>
        </w:rPr>
        <w:t xml:space="preserve">ные узлы - периферическая. Строение и функции </w:t>
      </w:r>
      <w:r w:rsidRPr="00B017BE">
        <w:rPr>
          <w:rFonts w:eastAsia="Times New Roman"/>
          <w:spacing w:val="4"/>
        </w:rPr>
        <w:t>спинного мозга. Строение головного мозга. Функ</w:t>
      </w:r>
      <w:r w:rsidRPr="00B017BE">
        <w:rPr>
          <w:rFonts w:eastAsia="Times New Roman"/>
          <w:spacing w:val="3"/>
        </w:rPr>
        <w:t>ции продолговатого, среднего мозга, моста и моз</w:t>
      </w:r>
      <w:r w:rsidRPr="00B017BE">
        <w:rPr>
          <w:rFonts w:eastAsia="Times New Roman"/>
          <w:spacing w:val="6"/>
        </w:rPr>
        <w:t xml:space="preserve">жечка. Передний мозг. Функции промежуточного </w:t>
      </w:r>
      <w:r w:rsidRPr="00B017BE">
        <w:rPr>
          <w:rFonts w:eastAsia="Times New Roman"/>
          <w:spacing w:val="4"/>
        </w:rPr>
        <w:t xml:space="preserve">мозга и коры больших полушарий. Старая и новая </w:t>
      </w:r>
      <w:r w:rsidRPr="00B017BE">
        <w:rPr>
          <w:rFonts w:eastAsia="Times New Roman"/>
          <w:spacing w:val="3"/>
        </w:rPr>
        <w:t>кора больших полушарий головного мозга. Анали</w:t>
      </w:r>
      <w:r w:rsidRPr="00B017BE">
        <w:rPr>
          <w:rFonts w:eastAsia="Times New Roman"/>
          <w:spacing w:val="5"/>
        </w:rPr>
        <w:t>тико-синтетическая и замыкательная функции ко</w:t>
      </w:r>
      <w:r w:rsidRPr="00B017BE">
        <w:rPr>
          <w:rFonts w:eastAsia="Times New Roman"/>
          <w:spacing w:val="6"/>
        </w:rPr>
        <w:t xml:space="preserve">ры больших полушарий головного мозга. Доли </w:t>
      </w:r>
      <w:r w:rsidRPr="00B017BE">
        <w:rPr>
          <w:rFonts w:eastAsia="Times New Roman"/>
          <w:spacing w:val="4"/>
        </w:rPr>
        <w:t>больших полушарий и сенсорные зоны коры.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5"/>
        </w:rPr>
        <w:t xml:space="preserve">Соматический и автономный отделы нервной </w:t>
      </w:r>
      <w:r w:rsidRPr="00B017BE">
        <w:rPr>
          <w:rFonts w:eastAsia="Times New Roman"/>
        </w:rPr>
        <w:t>системы. Симпатический и парасимпатический под</w:t>
      </w:r>
      <w:r w:rsidRPr="00B017BE">
        <w:rPr>
          <w:rFonts w:eastAsia="Times New Roman"/>
          <w:spacing w:val="4"/>
        </w:rPr>
        <w:t>отделы автономной нервной системы. Их взаимо</w:t>
      </w:r>
      <w:r w:rsidRPr="00B017BE">
        <w:rPr>
          <w:rFonts w:eastAsia="Times New Roman"/>
          <w:spacing w:val="2"/>
        </w:rPr>
        <w:t>действие.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spacing w:val="1"/>
        </w:rPr>
        <w:t>Демонстрация</w:t>
      </w:r>
      <w:r w:rsidRPr="00B017BE">
        <w:rPr>
          <w:rFonts w:eastAsia="Times New Roman"/>
          <w:spacing w:val="1"/>
        </w:rPr>
        <w:t xml:space="preserve"> модели головного мозга человека.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spacing w:val="4"/>
        </w:rPr>
      </w:pPr>
      <w:r w:rsidRPr="00B017BE">
        <w:rPr>
          <w:rFonts w:eastAsia="Times New Roman"/>
          <w:b/>
          <w:i/>
          <w:spacing w:val="2"/>
        </w:rPr>
        <w:t xml:space="preserve">Лабораторная работа № 20: </w:t>
      </w:r>
      <w:r w:rsidRPr="00B017BE">
        <w:rPr>
          <w:rFonts w:eastAsia="Times New Roman"/>
          <w:spacing w:val="2"/>
        </w:rPr>
        <w:t xml:space="preserve">Пальценосовая проба и особенности движений, </w:t>
      </w:r>
      <w:r w:rsidRPr="00B017BE">
        <w:rPr>
          <w:rFonts w:eastAsia="Times New Roman"/>
        </w:rPr>
        <w:t>связанных с функциями мозжечка и среднего мозга</w:t>
      </w:r>
      <w:r w:rsidRPr="00B017BE">
        <w:rPr>
          <w:rFonts w:eastAsia="Times New Roman"/>
          <w:spacing w:val="4"/>
        </w:rPr>
        <w:t xml:space="preserve">. 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  <w:spacing w:val="2"/>
        </w:rPr>
        <w:t xml:space="preserve">Лабораторная работа № 21: </w:t>
      </w:r>
      <w:r w:rsidRPr="00B017BE">
        <w:rPr>
          <w:rFonts w:eastAsia="Times New Roman"/>
          <w:spacing w:val="4"/>
        </w:rPr>
        <w:t xml:space="preserve">Рефлексы продолговатого и среднего мозга; </w:t>
      </w:r>
      <w:r w:rsidRPr="00B017BE">
        <w:rPr>
          <w:rFonts w:eastAsia="Times New Roman"/>
          <w:spacing w:val="3"/>
        </w:rPr>
        <w:t>штриховое раздражение кожи - тест, определяю</w:t>
      </w:r>
      <w:r w:rsidRPr="00B017BE">
        <w:rPr>
          <w:rFonts w:eastAsia="Times New Roman"/>
          <w:spacing w:val="4"/>
        </w:rPr>
        <w:t>щий изменение тонуса симпатической и парасим</w:t>
      </w:r>
      <w:r w:rsidRPr="00B017BE">
        <w:rPr>
          <w:rFonts w:eastAsia="Times New Roman"/>
          <w:spacing w:val="3"/>
        </w:rPr>
        <w:t xml:space="preserve">патической системы автономной нервной системы </w:t>
      </w:r>
      <w:r w:rsidRPr="00B017BE">
        <w:rPr>
          <w:rFonts w:eastAsia="Times New Roman"/>
          <w:spacing w:val="6"/>
        </w:rPr>
        <w:t>при раздражении.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spacing w:val="11"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  <w:r w:rsidRPr="00B017BE">
        <w:rPr>
          <w:rFonts w:eastAsia="Times New Roman"/>
          <w:b/>
          <w:spacing w:val="11"/>
        </w:rPr>
        <w:t>Тема 2.13.</w:t>
      </w:r>
      <w:r w:rsidRPr="00B017BE">
        <w:rPr>
          <w:rFonts w:eastAsia="Times New Roman"/>
          <w:b/>
          <w:spacing w:val="-3"/>
        </w:rPr>
        <w:t>Анализаторы (6 часов)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5"/>
        </w:rPr>
        <w:t>Анализаторы и органы чувств. Значение анали</w:t>
      </w:r>
      <w:r w:rsidRPr="00B017BE">
        <w:rPr>
          <w:rFonts w:eastAsia="Times New Roman"/>
          <w:spacing w:val="4"/>
        </w:rPr>
        <w:t xml:space="preserve">заторов. Достоверность получаемой информации. </w:t>
      </w:r>
      <w:r w:rsidRPr="00B017BE">
        <w:rPr>
          <w:rFonts w:eastAsia="Times New Roman"/>
          <w:spacing w:val="10"/>
        </w:rPr>
        <w:t>Иллюзии и их коррекция. Зрительный анализа</w:t>
      </w:r>
      <w:r w:rsidRPr="00B017BE">
        <w:rPr>
          <w:rFonts w:eastAsia="Times New Roman"/>
          <w:spacing w:val="4"/>
        </w:rPr>
        <w:t>тор. Положение и строение глаз. Ход лучей через прозрачную среду глаза. Строение и функции сет</w:t>
      </w:r>
      <w:r w:rsidRPr="00B017BE">
        <w:rPr>
          <w:rFonts w:eastAsia="Times New Roman"/>
          <w:spacing w:val="6"/>
        </w:rPr>
        <w:t>чатки. Корковая часть зрительного анализатора. Бинокулярное зрение. Гигиена зрения. Преду</w:t>
      </w:r>
      <w:r w:rsidRPr="00B017BE">
        <w:rPr>
          <w:rFonts w:eastAsia="Times New Roman"/>
          <w:spacing w:val="5"/>
        </w:rPr>
        <w:t>преждение глазных болезней, травм глаза. Предупреждение близорукости и дальнозоркости. Кор</w:t>
      </w:r>
      <w:r w:rsidRPr="00B017BE">
        <w:rPr>
          <w:rFonts w:eastAsia="Times New Roman"/>
          <w:spacing w:val="7"/>
        </w:rPr>
        <w:t xml:space="preserve">рекция зрения. Слуховой анализатор. Значение </w:t>
      </w:r>
      <w:r w:rsidRPr="00B017BE">
        <w:rPr>
          <w:rFonts w:eastAsia="Times New Roman"/>
          <w:spacing w:val="9"/>
        </w:rPr>
        <w:t xml:space="preserve">слуха. Строение и функции наружного, среднего </w:t>
      </w:r>
      <w:r w:rsidRPr="00B017BE">
        <w:rPr>
          <w:rFonts w:eastAsia="Times New Roman"/>
          <w:spacing w:val="8"/>
        </w:rPr>
        <w:t xml:space="preserve">и внутреннего уха. Рецепторы слуха. Корковая </w:t>
      </w:r>
      <w:r w:rsidRPr="00B017BE">
        <w:rPr>
          <w:rFonts w:eastAsia="Times New Roman"/>
          <w:spacing w:val="2"/>
        </w:rPr>
        <w:t>часть слухового анализатора. Гигиена органов слу</w:t>
      </w:r>
      <w:r w:rsidRPr="00B017BE">
        <w:rPr>
          <w:rFonts w:eastAsia="Times New Roman"/>
          <w:spacing w:val="3"/>
        </w:rPr>
        <w:t>ха. Причины тугоухости и глухоты, их предупреж</w:t>
      </w:r>
      <w:r w:rsidRPr="00B017BE">
        <w:rPr>
          <w:rFonts w:eastAsia="Times New Roman"/>
          <w:spacing w:val="1"/>
        </w:rPr>
        <w:t>дение.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3"/>
        </w:rPr>
        <w:t>Органы равновесия, кожно-мышечной чувстви</w:t>
      </w:r>
      <w:r w:rsidRPr="00B017BE">
        <w:rPr>
          <w:rFonts w:eastAsia="Times New Roman"/>
          <w:spacing w:val="6"/>
        </w:rPr>
        <w:t xml:space="preserve">тельности, обоняния и вкуса. Их анализаторы. </w:t>
      </w:r>
      <w:r w:rsidRPr="00B017BE">
        <w:rPr>
          <w:rFonts w:eastAsia="Times New Roman"/>
          <w:spacing w:val="4"/>
        </w:rPr>
        <w:t>Взаимодействие анализаторов.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spacing w:val="2"/>
        </w:rPr>
        <w:t>Демонстрация</w:t>
      </w:r>
      <w:r w:rsidRPr="00B017BE">
        <w:rPr>
          <w:rFonts w:eastAsia="Times New Roman"/>
          <w:spacing w:val="2"/>
        </w:rPr>
        <w:t xml:space="preserve"> моделей глаза и уха; опытов, вы</w:t>
      </w:r>
      <w:r w:rsidRPr="00B017BE">
        <w:rPr>
          <w:rFonts w:eastAsia="Times New Roman"/>
          <w:spacing w:val="7"/>
        </w:rPr>
        <w:t>являющих функции радужной оболочки, хруста</w:t>
      </w:r>
      <w:r w:rsidRPr="00B017BE">
        <w:rPr>
          <w:rFonts w:eastAsia="Times New Roman"/>
          <w:spacing w:val="5"/>
        </w:rPr>
        <w:t xml:space="preserve">лика, палочек и колбочек; обнаружение слепого пятна; определение остроты слуха; зрительные, </w:t>
      </w:r>
      <w:r w:rsidRPr="00B017BE">
        <w:rPr>
          <w:rFonts w:eastAsia="Times New Roman"/>
          <w:spacing w:val="6"/>
        </w:rPr>
        <w:t>слуховые, тактильные иллюзии.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  <w:spacing w:val="2"/>
        </w:rPr>
        <w:t xml:space="preserve">Лабораторная работа № 22: </w:t>
      </w:r>
      <w:r w:rsidRPr="00B017BE">
        <w:rPr>
          <w:rFonts w:eastAsia="Times New Roman"/>
          <w:spacing w:val="5"/>
        </w:rPr>
        <w:t>Опыты, выявляющие иллюзии, связанные с би</w:t>
      </w:r>
      <w:r w:rsidRPr="00B017BE">
        <w:rPr>
          <w:rFonts w:eastAsia="Times New Roman"/>
          <w:spacing w:val="6"/>
        </w:rPr>
        <w:t>нокулярным зрением</w:t>
      </w:r>
      <w:r w:rsidRPr="00B017BE">
        <w:rPr>
          <w:rFonts w:eastAsia="Times New Roman"/>
        </w:rPr>
        <w:t>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spacing w:val="12"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  <w:r w:rsidRPr="00B017BE">
        <w:rPr>
          <w:rFonts w:eastAsia="Times New Roman"/>
          <w:b/>
          <w:spacing w:val="12"/>
        </w:rPr>
        <w:t>Тема 2.14.</w:t>
      </w:r>
      <w:r w:rsidRPr="00B017BE">
        <w:rPr>
          <w:rFonts w:eastAsia="Times New Roman"/>
          <w:b/>
          <w:spacing w:val="-3"/>
        </w:rPr>
        <w:t xml:space="preserve">Высшая нервная деятельность. Поведение. </w:t>
      </w:r>
      <w:r w:rsidRPr="00B017BE">
        <w:rPr>
          <w:rFonts w:eastAsia="Times New Roman"/>
          <w:b/>
        </w:rPr>
        <w:t>Психика (6 часов)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3"/>
        </w:rPr>
        <w:lastRenderedPageBreak/>
        <w:t>Вклад отечественных ученых в разработку уче</w:t>
      </w:r>
      <w:r w:rsidRPr="00B017BE">
        <w:rPr>
          <w:rFonts w:eastAsia="Times New Roman"/>
          <w:spacing w:val="2"/>
        </w:rPr>
        <w:t xml:space="preserve">ния о высшей нервной деятельности. И.М. Сеченов </w:t>
      </w:r>
      <w:r w:rsidRPr="00B017BE">
        <w:rPr>
          <w:rFonts w:eastAsia="Times New Roman"/>
          <w:spacing w:val="5"/>
        </w:rPr>
        <w:t>и И.П. Павлов. Открытие центрального торможе</w:t>
      </w:r>
      <w:r w:rsidRPr="00B017BE">
        <w:rPr>
          <w:rFonts w:eastAsia="Times New Roman"/>
          <w:spacing w:val="3"/>
        </w:rPr>
        <w:t>ния. Безусловные и условные рефлексы. Безуслов</w:t>
      </w:r>
      <w:r w:rsidRPr="00B017BE">
        <w:rPr>
          <w:rFonts w:eastAsia="Times New Roman"/>
          <w:spacing w:val="1"/>
        </w:rPr>
        <w:t>ное и условное торможение. Закон взаимной индук</w:t>
      </w:r>
      <w:r w:rsidRPr="00B017BE">
        <w:rPr>
          <w:rFonts w:eastAsia="Times New Roman"/>
          <w:spacing w:val="5"/>
        </w:rPr>
        <w:t>ции возбуждения-торможения. Учение А.А. Ух</w:t>
      </w:r>
      <w:r w:rsidRPr="00B017BE">
        <w:rPr>
          <w:rFonts w:eastAsia="Times New Roman"/>
          <w:spacing w:val="2"/>
        </w:rPr>
        <w:t>томского о доминанте.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5"/>
        </w:rPr>
        <w:t>Врожденные программы поведения: безуслов</w:t>
      </w:r>
      <w:r w:rsidRPr="00B017BE">
        <w:rPr>
          <w:rFonts w:eastAsia="Times New Roman"/>
          <w:spacing w:val="6"/>
        </w:rPr>
        <w:t>ные рефлексы, инстинкты, запечатление. Приоб</w:t>
      </w:r>
      <w:r w:rsidRPr="00B017BE">
        <w:rPr>
          <w:rFonts w:eastAsia="Times New Roman"/>
          <w:spacing w:val="2"/>
        </w:rPr>
        <w:t>ретенные программы поведения: условные рефлек</w:t>
      </w:r>
      <w:r w:rsidRPr="00B017BE">
        <w:rPr>
          <w:rFonts w:eastAsia="Times New Roman"/>
          <w:spacing w:val="4"/>
        </w:rPr>
        <w:t>сы, рассудочная деятельность, динамический сте</w:t>
      </w:r>
      <w:r w:rsidRPr="00B017BE">
        <w:rPr>
          <w:rFonts w:eastAsia="Times New Roman"/>
          <w:spacing w:val="3"/>
        </w:rPr>
        <w:t>реотип.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5"/>
        </w:rPr>
        <w:t xml:space="preserve">Биологические ритмы. Сон и бодрствование. Стадии сна. Сновидения. Особенности высшей </w:t>
      </w:r>
      <w:r w:rsidRPr="00B017BE">
        <w:rPr>
          <w:rFonts w:eastAsia="Times New Roman"/>
          <w:spacing w:val="6"/>
        </w:rPr>
        <w:t xml:space="preserve">нервной деятельности человека: речь и сознание, </w:t>
      </w:r>
      <w:r w:rsidRPr="00B017BE">
        <w:rPr>
          <w:rFonts w:eastAsia="Times New Roman"/>
          <w:spacing w:val="5"/>
        </w:rPr>
        <w:t>трудовая деятельность. Потребности людей и жи</w:t>
      </w:r>
      <w:r w:rsidRPr="00B017BE">
        <w:rPr>
          <w:rFonts w:eastAsia="Times New Roman"/>
          <w:spacing w:val="4"/>
        </w:rPr>
        <w:t xml:space="preserve">вотных. Речь как средство общения и как средство </w:t>
      </w:r>
      <w:r w:rsidRPr="00B017BE">
        <w:rPr>
          <w:rFonts w:eastAsia="Times New Roman"/>
          <w:spacing w:val="6"/>
        </w:rPr>
        <w:t>организации своего поведения. Внешняя и внут</w:t>
      </w:r>
      <w:r w:rsidRPr="00B017BE">
        <w:rPr>
          <w:rFonts w:eastAsia="Times New Roman"/>
          <w:spacing w:val="5"/>
        </w:rPr>
        <w:t>ренняя речь. Роль речи в развитии высших психи</w:t>
      </w:r>
      <w:r w:rsidRPr="00B017BE">
        <w:rPr>
          <w:rFonts w:eastAsia="Times New Roman"/>
          <w:spacing w:val="8"/>
        </w:rPr>
        <w:t>ческих функций. Осознанные действия и инту</w:t>
      </w:r>
      <w:r w:rsidRPr="00B017BE">
        <w:rPr>
          <w:rFonts w:eastAsia="Times New Roman"/>
          <w:spacing w:val="9"/>
        </w:rPr>
        <w:t>иция.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3"/>
        </w:rPr>
        <w:t>Познавательные процессы: ощущение, восприятие, представления, память, воображение, мышле</w:t>
      </w:r>
      <w:r w:rsidRPr="00B017BE">
        <w:rPr>
          <w:rFonts w:eastAsia="Times New Roman"/>
          <w:spacing w:val="2"/>
        </w:rPr>
        <w:t>ние.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5"/>
        </w:rPr>
        <w:t xml:space="preserve">Волевые действия, побудительная и тормозная </w:t>
      </w:r>
      <w:r w:rsidRPr="00B017BE">
        <w:rPr>
          <w:rFonts w:eastAsia="Times New Roman"/>
          <w:spacing w:val="6"/>
        </w:rPr>
        <w:t xml:space="preserve">функции воли. Внушаемость и негативизм. Эмоции: эмоциональные реакции, эмоциональные состояния и эмоциональные отношения (чувства). </w:t>
      </w:r>
      <w:r w:rsidRPr="00B017BE">
        <w:rPr>
          <w:rFonts w:eastAsia="Times New Roman"/>
          <w:spacing w:val="7"/>
        </w:rPr>
        <w:t xml:space="preserve">Внимание. Физиологические основы внимания, </w:t>
      </w:r>
      <w:r w:rsidRPr="00B017BE">
        <w:rPr>
          <w:rFonts w:eastAsia="Times New Roman"/>
          <w:spacing w:val="5"/>
        </w:rPr>
        <w:t xml:space="preserve">виды внимания, его основные свойства. Причины </w:t>
      </w:r>
      <w:r w:rsidRPr="00B017BE">
        <w:rPr>
          <w:rFonts w:eastAsia="Times New Roman"/>
          <w:spacing w:val="6"/>
        </w:rPr>
        <w:t>рассеянности. Воспитание внимания, памяти, воли. Развитие наблюдательности и мышления.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spacing w:val="2"/>
        </w:rPr>
        <w:t>Демонстрация</w:t>
      </w:r>
      <w:r w:rsidRPr="00B017BE">
        <w:rPr>
          <w:rFonts w:eastAsia="Times New Roman"/>
          <w:spacing w:val="2"/>
        </w:rPr>
        <w:t xml:space="preserve"> безусловных и условных рефлек</w:t>
      </w:r>
      <w:r w:rsidRPr="00B017BE">
        <w:rPr>
          <w:rFonts w:eastAsia="Times New Roman"/>
          <w:spacing w:val="10"/>
        </w:rPr>
        <w:t xml:space="preserve">сов человека по методу речевого подкрепления </w:t>
      </w:r>
      <w:r w:rsidRPr="00B017BE">
        <w:rPr>
          <w:rFonts w:eastAsia="Times New Roman"/>
          <w:spacing w:val="6"/>
        </w:rPr>
        <w:t xml:space="preserve">двойственных изображений, иллюзий установки; </w:t>
      </w:r>
      <w:r w:rsidRPr="00B017BE">
        <w:rPr>
          <w:rFonts w:eastAsia="Times New Roman"/>
          <w:spacing w:val="4"/>
        </w:rPr>
        <w:t>выполнение тестов на наблюдательность и внимание, логическую и механическую память, консер</w:t>
      </w:r>
      <w:r w:rsidRPr="00B017BE">
        <w:rPr>
          <w:rFonts w:eastAsia="Times New Roman"/>
          <w:spacing w:val="6"/>
        </w:rPr>
        <w:t>ватизм мышления и пр.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  <w:spacing w:val="2"/>
        </w:rPr>
        <w:t>Лабораторная работа № 23:</w:t>
      </w:r>
      <w:r w:rsidRPr="00B017BE">
        <w:rPr>
          <w:rFonts w:eastAsia="Times New Roman"/>
          <w:spacing w:val="1"/>
        </w:rPr>
        <w:t xml:space="preserve"> </w:t>
      </w:r>
      <w:r w:rsidRPr="00B017BE">
        <w:rPr>
          <w:rFonts w:eastAsia="Times New Roman"/>
          <w:spacing w:val="4"/>
        </w:rPr>
        <w:t>Выработка навыка зеркального письма как при</w:t>
      </w:r>
      <w:r w:rsidRPr="00B017BE">
        <w:rPr>
          <w:rFonts w:eastAsia="Times New Roman"/>
          <w:spacing w:val="3"/>
        </w:rPr>
        <w:t>мер разрушения старого и выработки нового динамического стереотипа.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i/>
          <w:spacing w:val="2"/>
        </w:rPr>
        <w:t xml:space="preserve">Лабораторная работа № 24: </w:t>
      </w:r>
      <w:r w:rsidRPr="00B017BE">
        <w:rPr>
          <w:rFonts w:eastAsia="Times New Roman"/>
          <w:spacing w:val="5"/>
        </w:rPr>
        <w:t xml:space="preserve">Изменение числа колебаний образа усеченной </w:t>
      </w:r>
      <w:r w:rsidRPr="00B017BE">
        <w:rPr>
          <w:rFonts w:eastAsia="Times New Roman"/>
          <w:spacing w:val="1"/>
        </w:rPr>
        <w:t>пирамиды при непроизвольном, произвольном вни</w:t>
      </w:r>
      <w:r w:rsidRPr="00B017BE">
        <w:rPr>
          <w:rFonts w:eastAsia="Times New Roman"/>
          <w:spacing w:val="3"/>
        </w:rPr>
        <w:t>мании и при активной работе с объектом.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spacing w:val="11"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  <w:r w:rsidRPr="00B017BE">
        <w:rPr>
          <w:rFonts w:eastAsia="Times New Roman"/>
          <w:b/>
          <w:spacing w:val="11"/>
        </w:rPr>
        <w:t>Тема 2.15.</w:t>
      </w:r>
      <w:r w:rsidRPr="00B017BE">
        <w:rPr>
          <w:rFonts w:eastAsia="Times New Roman"/>
          <w:b/>
          <w:spacing w:val="-2"/>
        </w:rPr>
        <w:t>Железы внутренней секреции (эндокринная система) (3 часа)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4"/>
        </w:rPr>
        <w:t>Железы внешней, внутренней и смешанной сек</w:t>
      </w:r>
      <w:r w:rsidRPr="00B017BE">
        <w:rPr>
          <w:rFonts w:eastAsia="Times New Roman"/>
          <w:spacing w:val="3"/>
        </w:rPr>
        <w:t>реции. Свойства гормонов. Взаимодействие нерв</w:t>
      </w:r>
      <w:r w:rsidRPr="00B017BE">
        <w:rPr>
          <w:rFonts w:eastAsia="Times New Roman"/>
          <w:spacing w:val="3"/>
        </w:rPr>
        <w:softHyphen/>
      </w:r>
      <w:r w:rsidRPr="00B017BE">
        <w:rPr>
          <w:rFonts w:eastAsia="Times New Roman"/>
          <w:spacing w:val="8"/>
        </w:rPr>
        <w:t xml:space="preserve">ной и гуморальной регуляции. Промежуточный </w:t>
      </w:r>
      <w:r w:rsidRPr="00B017BE">
        <w:rPr>
          <w:rFonts w:eastAsia="Times New Roman"/>
          <w:spacing w:val="2"/>
        </w:rPr>
        <w:t>мозг и органы эндокринной системы. Гормоны ги</w:t>
      </w:r>
      <w:r w:rsidRPr="00B017BE">
        <w:rPr>
          <w:rFonts w:eastAsia="Times New Roman"/>
          <w:spacing w:val="6"/>
        </w:rPr>
        <w:t xml:space="preserve">пофиза и щитовидной железы, их влияние на рост </w:t>
      </w:r>
      <w:r w:rsidRPr="00B017BE">
        <w:rPr>
          <w:rFonts w:eastAsia="Times New Roman"/>
          <w:spacing w:val="4"/>
        </w:rPr>
        <w:t>и развитие, обмен веществ. Гормоны половых же</w:t>
      </w:r>
      <w:r w:rsidRPr="00B017BE">
        <w:rPr>
          <w:rFonts w:eastAsia="Times New Roman"/>
          <w:spacing w:val="5"/>
        </w:rPr>
        <w:t xml:space="preserve">лез, надпочечников и поджелудочной железы. </w:t>
      </w:r>
      <w:r w:rsidRPr="00B017BE">
        <w:rPr>
          <w:rFonts w:eastAsia="Times New Roman"/>
        </w:rPr>
        <w:t>Причины сахарного диабета.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spacing w:val="2"/>
        </w:rPr>
        <w:t>Демонстрация</w:t>
      </w:r>
      <w:r w:rsidRPr="00B017BE">
        <w:rPr>
          <w:rFonts w:eastAsia="Times New Roman"/>
          <w:spacing w:val="2"/>
        </w:rPr>
        <w:t xml:space="preserve"> модели черепа с откидной крыш</w:t>
      </w:r>
      <w:r w:rsidRPr="00B017BE">
        <w:rPr>
          <w:rFonts w:eastAsia="Times New Roman"/>
          <w:spacing w:val="4"/>
        </w:rPr>
        <w:t xml:space="preserve">кой для показа местоположения гипофиза; модели </w:t>
      </w:r>
      <w:r w:rsidRPr="00B017BE">
        <w:rPr>
          <w:rFonts w:eastAsia="Times New Roman"/>
          <w:spacing w:val="2"/>
        </w:rPr>
        <w:t>гортани со щитовидной железой, почек с надпочеч</w:t>
      </w:r>
      <w:r w:rsidRPr="00B017BE">
        <w:rPr>
          <w:rFonts w:eastAsia="Times New Roman"/>
          <w:spacing w:val="8"/>
        </w:rPr>
        <w:t>никами.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  <w:spacing w:val="-3"/>
        </w:rPr>
      </w:pPr>
    </w:p>
    <w:p w:rsidR="00531AB5" w:rsidRPr="00B017BE" w:rsidRDefault="00531AB5" w:rsidP="00531AB5">
      <w:pPr>
        <w:pStyle w:val="ae"/>
        <w:ind w:firstLine="709"/>
        <w:rPr>
          <w:rFonts w:eastAsia="Times New Roman"/>
          <w:b/>
        </w:rPr>
      </w:pPr>
      <w:r w:rsidRPr="00B017BE">
        <w:rPr>
          <w:rFonts w:eastAsia="Times New Roman"/>
          <w:b/>
          <w:spacing w:val="-3"/>
        </w:rPr>
        <w:t>РАЗДЕЛ 3.</w:t>
      </w:r>
      <w:r w:rsidRPr="00B017BE">
        <w:rPr>
          <w:rFonts w:eastAsia="Times New Roman"/>
          <w:b/>
          <w:spacing w:val="4"/>
        </w:rPr>
        <w:t xml:space="preserve">Индивидуальное развитие организм </w:t>
      </w:r>
      <w:r w:rsidRPr="00B017BE">
        <w:rPr>
          <w:rFonts w:eastAsia="Times New Roman"/>
          <w:b/>
          <w:spacing w:val="1"/>
        </w:rPr>
        <w:t>(5 часов)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7"/>
        </w:rPr>
        <w:t>Жизненные циклы организмов. Бесполое и по</w:t>
      </w:r>
      <w:r w:rsidRPr="00B017BE">
        <w:rPr>
          <w:rFonts w:eastAsia="Times New Roman"/>
          <w:spacing w:val="4"/>
        </w:rPr>
        <w:t>ловое размножение. Преимущества полового раз</w:t>
      </w:r>
      <w:r w:rsidRPr="00B017BE">
        <w:rPr>
          <w:rFonts w:eastAsia="Times New Roman"/>
          <w:spacing w:val="5"/>
        </w:rPr>
        <w:t xml:space="preserve">множения. Мужская и женская половые системы. </w:t>
      </w:r>
      <w:r w:rsidRPr="00B017BE">
        <w:rPr>
          <w:rFonts w:eastAsia="Times New Roman"/>
          <w:spacing w:val="6"/>
        </w:rPr>
        <w:t>Сперматозоиды и яйцеклетки. Роль половых хро</w:t>
      </w:r>
      <w:r w:rsidRPr="00B017BE">
        <w:rPr>
          <w:rFonts w:eastAsia="Times New Roman"/>
          <w:spacing w:val="2"/>
        </w:rPr>
        <w:t>мосом в определении пола будущего ребенка. Мен</w:t>
      </w:r>
      <w:r w:rsidRPr="00B017BE">
        <w:rPr>
          <w:rFonts w:eastAsia="Times New Roman"/>
          <w:spacing w:val="3"/>
        </w:rPr>
        <w:t>струации и поллюции. Образование и развитие за</w:t>
      </w:r>
      <w:r w:rsidRPr="00B017BE">
        <w:rPr>
          <w:rFonts w:eastAsia="Times New Roman"/>
          <w:spacing w:val="7"/>
        </w:rPr>
        <w:t xml:space="preserve">родыша: овуляция, оплодотворение яйцеклетки, </w:t>
      </w:r>
      <w:r w:rsidRPr="00B017BE">
        <w:rPr>
          <w:rFonts w:eastAsia="Times New Roman"/>
          <w:spacing w:val="5"/>
        </w:rPr>
        <w:t xml:space="preserve">укрепление зародыша в матке. Развитие зародыша и плода. Беременность и роды. Биогенетический </w:t>
      </w:r>
      <w:r w:rsidRPr="00B017BE">
        <w:rPr>
          <w:rFonts w:eastAsia="Times New Roman"/>
          <w:spacing w:val="3"/>
        </w:rPr>
        <w:t xml:space="preserve">закон Геккеля — Мюллера и причины отступления от него. Влияние </w:t>
      </w:r>
      <w:proofErr w:type="spellStart"/>
      <w:r w:rsidRPr="00B017BE">
        <w:rPr>
          <w:rFonts w:eastAsia="Times New Roman"/>
          <w:spacing w:val="3"/>
        </w:rPr>
        <w:t>наркогенных</w:t>
      </w:r>
      <w:proofErr w:type="spellEnd"/>
      <w:r w:rsidRPr="00B017BE">
        <w:rPr>
          <w:rFonts w:eastAsia="Times New Roman"/>
          <w:spacing w:val="3"/>
        </w:rPr>
        <w:t xml:space="preserve"> веществ (табака, ал</w:t>
      </w:r>
      <w:r w:rsidRPr="00B017BE">
        <w:rPr>
          <w:rFonts w:eastAsia="Times New Roman"/>
          <w:spacing w:val="6"/>
        </w:rPr>
        <w:t>коголя, наркотиков) на развитие и здоровье чело</w:t>
      </w:r>
      <w:r w:rsidRPr="00B017BE">
        <w:rPr>
          <w:rFonts w:eastAsia="Times New Roman"/>
          <w:spacing w:val="4"/>
        </w:rPr>
        <w:t>века.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1"/>
        </w:rPr>
        <w:t>Наследственные и врожденные заболевания и за</w:t>
      </w:r>
      <w:r w:rsidRPr="00B017BE">
        <w:rPr>
          <w:rFonts w:eastAsia="Times New Roman"/>
          <w:spacing w:val="3"/>
        </w:rPr>
        <w:t xml:space="preserve">болевания, передающиеся половым путем: СПИД, </w:t>
      </w:r>
      <w:r w:rsidRPr="00B017BE">
        <w:rPr>
          <w:rFonts w:eastAsia="Times New Roman"/>
          <w:spacing w:val="6"/>
        </w:rPr>
        <w:t>сифилис и др. Их профилактика.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3"/>
        </w:rPr>
        <w:t>Развитие ребенка после рождения. Новорожденный и грудной ребенок, уход за ним. Половое соз</w:t>
      </w:r>
      <w:r w:rsidRPr="00B017BE">
        <w:rPr>
          <w:rFonts w:eastAsia="Times New Roman"/>
          <w:spacing w:val="8"/>
        </w:rPr>
        <w:t xml:space="preserve">ревание. Биологическая и социальная зрелость. </w:t>
      </w:r>
      <w:r w:rsidRPr="00B017BE">
        <w:rPr>
          <w:rFonts w:eastAsia="Times New Roman"/>
          <w:spacing w:val="3"/>
        </w:rPr>
        <w:t>Вред ранних половых контактов и абортов.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spacing w:val="5"/>
        </w:rPr>
        <w:lastRenderedPageBreak/>
        <w:t>Индивид и личность. Темперамент и характер. Самопознание, общественный образ жизни, меж</w:t>
      </w:r>
      <w:r w:rsidRPr="00B017BE">
        <w:rPr>
          <w:rFonts w:eastAsia="Times New Roman"/>
          <w:spacing w:val="6"/>
        </w:rPr>
        <w:t>личностные отношения. Стадии вхождения лич</w:t>
      </w:r>
      <w:r w:rsidRPr="00B017BE">
        <w:rPr>
          <w:rFonts w:eastAsia="Times New Roman"/>
          <w:spacing w:val="3"/>
        </w:rPr>
        <w:t>ности в группу. Интересы, склонности, способнос</w:t>
      </w:r>
      <w:r w:rsidRPr="00B017BE">
        <w:rPr>
          <w:rFonts w:eastAsia="Times New Roman"/>
          <w:spacing w:val="4"/>
        </w:rPr>
        <w:t>ти. Выбор жизненного пути.</w:t>
      </w:r>
    </w:p>
    <w:p w:rsidR="00531AB5" w:rsidRPr="00B017BE" w:rsidRDefault="00531AB5" w:rsidP="00531AB5">
      <w:pPr>
        <w:pStyle w:val="ae"/>
        <w:ind w:firstLine="709"/>
        <w:rPr>
          <w:rFonts w:eastAsia="Times New Roman"/>
        </w:rPr>
      </w:pPr>
      <w:r w:rsidRPr="00B017BE">
        <w:rPr>
          <w:rFonts w:eastAsia="Times New Roman"/>
          <w:b/>
          <w:spacing w:val="1"/>
        </w:rPr>
        <w:t>Демонстрация</w:t>
      </w:r>
      <w:r w:rsidRPr="00B017BE">
        <w:rPr>
          <w:rFonts w:eastAsia="Times New Roman"/>
          <w:spacing w:val="1"/>
        </w:rPr>
        <w:t> тестов, определяющих типы тем</w:t>
      </w:r>
      <w:r w:rsidRPr="00B017BE">
        <w:rPr>
          <w:rFonts w:eastAsia="Times New Roman"/>
          <w:spacing w:val="3"/>
        </w:rPr>
        <w:t>пераментов.</w:t>
      </w:r>
    </w:p>
    <w:p w:rsidR="00531AB5" w:rsidRPr="00B017BE" w:rsidRDefault="00531AB5" w:rsidP="007E3A17">
      <w:pPr>
        <w:jc w:val="center"/>
        <w:rPr>
          <w:b/>
          <w:color w:val="000000"/>
        </w:rPr>
      </w:pPr>
    </w:p>
    <w:p w:rsidR="00531AB5" w:rsidRPr="00B017BE" w:rsidRDefault="00531AB5" w:rsidP="007E3A17">
      <w:pPr>
        <w:jc w:val="center"/>
        <w:rPr>
          <w:b/>
          <w:color w:val="000000"/>
        </w:rPr>
      </w:pPr>
      <w:r w:rsidRPr="00B017BE">
        <w:rPr>
          <w:b/>
          <w:color w:val="000000"/>
        </w:rPr>
        <w:t>3.4. Биология 9 класс (70 часов)</w:t>
      </w:r>
    </w:p>
    <w:p w:rsidR="00531AB5" w:rsidRPr="00B017BE" w:rsidRDefault="00531AB5" w:rsidP="00531AB5">
      <w:pPr>
        <w:spacing w:before="100" w:beforeAutospacing="1" w:after="100" w:afterAutospacing="1"/>
        <w:ind w:firstLine="709"/>
        <w:jc w:val="both"/>
      </w:pPr>
      <w:r w:rsidRPr="00B017BE">
        <w:rPr>
          <w:b/>
          <w:bCs/>
          <w:spacing w:val="6"/>
        </w:rPr>
        <w:t>Введение </w:t>
      </w:r>
      <w:r w:rsidRPr="00B017BE">
        <w:rPr>
          <w:spacing w:val="6"/>
        </w:rPr>
        <w:t>(2 часа)</w:t>
      </w:r>
    </w:p>
    <w:p w:rsidR="00531AB5" w:rsidRPr="00B017BE" w:rsidRDefault="00531AB5" w:rsidP="00531AB5">
      <w:pPr>
        <w:ind w:firstLine="709"/>
        <w:jc w:val="both"/>
        <w:rPr>
          <w:i/>
        </w:rPr>
      </w:pPr>
      <w:r w:rsidRPr="00B017BE">
        <w:rPr>
          <w:spacing w:val="5"/>
        </w:rPr>
        <w:t xml:space="preserve">Биология как наука и методы ее исследования. </w:t>
      </w:r>
      <w:r w:rsidRPr="00B017BE">
        <w:rPr>
          <w:i/>
        </w:rPr>
        <w:t>Методы изучения живых объектов. Биологический эксперимент. Наблюдение, описание и измерение биологических объектов.</w:t>
      </w:r>
    </w:p>
    <w:p w:rsidR="00531AB5" w:rsidRPr="00B017BE" w:rsidRDefault="00531AB5" w:rsidP="00531AB5">
      <w:pPr>
        <w:spacing w:before="100" w:beforeAutospacing="1" w:after="100" w:afterAutospacing="1"/>
        <w:ind w:firstLine="709"/>
        <w:jc w:val="both"/>
      </w:pPr>
      <w:r w:rsidRPr="00B017BE">
        <w:rPr>
          <w:spacing w:val="5"/>
        </w:rPr>
        <w:t xml:space="preserve"> Понятие «жизнь». Современные научные пред</w:t>
      </w:r>
      <w:r w:rsidRPr="00B017BE">
        <w:rPr>
          <w:spacing w:val="3"/>
        </w:rPr>
        <w:t>ставления о сущности жизни. Значение биологиче</w:t>
      </w:r>
      <w:r w:rsidRPr="00B017BE">
        <w:rPr>
          <w:spacing w:val="5"/>
        </w:rPr>
        <w:t>ской науки в деятельности человека.</w:t>
      </w:r>
    </w:p>
    <w:p w:rsidR="00531AB5" w:rsidRPr="00B017BE" w:rsidRDefault="00531AB5" w:rsidP="00531AB5">
      <w:pPr>
        <w:spacing w:before="100" w:beforeAutospacing="1" w:after="100" w:afterAutospacing="1"/>
        <w:ind w:right="10" w:firstLine="709"/>
        <w:jc w:val="both"/>
      </w:pPr>
      <w:r w:rsidRPr="00B017BE">
        <w:rPr>
          <w:spacing w:val="-5"/>
        </w:rPr>
        <w:t>РАЗДЕЛ 1.</w:t>
      </w:r>
      <w:r w:rsidRPr="00B017BE">
        <w:t> </w:t>
      </w:r>
      <w:r w:rsidRPr="00B017BE">
        <w:rPr>
          <w:b/>
          <w:bCs/>
          <w:spacing w:val="3"/>
        </w:rPr>
        <w:t>Уровни организации живой природы </w:t>
      </w:r>
      <w:r w:rsidRPr="00B017BE">
        <w:t>(54 часа)</w:t>
      </w:r>
    </w:p>
    <w:p w:rsidR="00531AB5" w:rsidRPr="00B017BE" w:rsidRDefault="00531AB5" w:rsidP="00531AB5">
      <w:pPr>
        <w:spacing w:before="100" w:beforeAutospacing="1" w:after="100" w:afterAutospacing="1"/>
        <w:ind w:firstLine="709"/>
        <w:jc w:val="both"/>
      </w:pPr>
      <w:r w:rsidRPr="00B017BE">
        <w:rPr>
          <w:b/>
          <w:bCs/>
          <w:spacing w:val="-5"/>
        </w:rPr>
        <w:t>Тема</w:t>
      </w:r>
      <w:r w:rsidRPr="00B017BE">
        <w:rPr>
          <w:spacing w:val="-5"/>
        </w:rPr>
        <w:t> </w:t>
      </w:r>
      <w:r w:rsidRPr="00B017BE">
        <w:rPr>
          <w:b/>
          <w:bCs/>
          <w:spacing w:val="-5"/>
        </w:rPr>
        <w:t>1.1.</w:t>
      </w:r>
      <w:r w:rsidRPr="00B017BE">
        <w:t> </w:t>
      </w:r>
      <w:r w:rsidRPr="00B017BE">
        <w:rPr>
          <w:b/>
          <w:bCs/>
          <w:spacing w:val="-3"/>
        </w:rPr>
        <w:t>Молекулярный уровень </w:t>
      </w:r>
      <w:r w:rsidRPr="00B017BE">
        <w:rPr>
          <w:i/>
          <w:iCs/>
          <w:spacing w:val="-3"/>
        </w:rPr>
        <w:t>(10 часов)</w:t>
      </w:r>
    </w:p>
    <w:p w:rsidR="00531AB5" w:rsidRPr="00B017BE" w:rsidRDefault="00531AB5" w:rsidP="00531AB5">
      <w:pPr>
        <w:ind w:right="10" w:firstLine="709"/>
        <w:jc w:val="both"/>
      </w:pPr>
      <w:r w:rsidRPr="00B017BE">
        <w:rPr>
          <w:spacing w:val="4"/>
        </w:rPr>
        <w:t xml:space="preserve">Качественный скачок </w:t>
      </w:r>
      <w:proofErr w:type="gramStart"/>
      <w:r w:rsidRPr="00B017BE">
        <w:rPr>
          <w:spacing w:val="4"/>
        </w:rPr>
        <w:t>от</w:t>
      </w:r>
      <w:proofErr w:type="gramEnd"/>
      <w:r w:rsidRPr="00B017BE">
        <w:rPr>
          <w:spacing w:val="4"/>
        </w:rPr>
        <w:t xml:space="preserve"> неживой к живой при</w:t>
      </w:r>
      <w:r w:rsidRPr="00B017BE">
        <w:rPr>
          <w:spacing w:val="5"/>
        </w:rPr>
        <w:t>роде. Многомолекулярные комплексные системы </w:t>
      </w:r>
      <w:r w:rsidRPr="00B017BE">
        <w:rPr>
          <w:spacing w:val="4"/>
        </w:rPr>
        <w:t>(белки, нуклеиновые кислоты, полисахариды). Ка</w:t>
      </w:r>
      <w:r w:rsidRPr="00B017BE">
        <w:rPr>
          <w:spacing w:val="6"/>
        </w:rPr>
        <w:t>тализаторы. Вирусы.</w:t>
      </w:r>
    </w:p>
    <w:p w:rsidR="00531AB5" w:rsidRPr="00B017BE" w:rsidRDefault="00531AB5" w:rsidP="00531AB5">
      <w:pPr>
        <w:spacing w:before="100" w:beforeAutospacing="1" w:after="100" w:afterAutospacing="1"/>
        <w:ind w:firstLine="709"/>
        <w:jc w:val="both"/>
      </w:pPr>
      <w:r w:rsidRPr="00B017BE">
        <w:rPr>
          <w:b/>
          <w:bCs/>
          <w:spacing w:val="12"/>
        </w:rPr>
        <w:t>Тема 1.2</w:t>
      </w:r>
      <w:r w:rsidRPr="00B017BE">
        <w:rPr>
          <w:spacing w:val="12"/>
        </w:rPr>
        <w:t>.</w:t>
      </w:r>
      <w:r w:rsidRPr="00B017BE">
        <w:t> </w:t>
      </w:r>
      <w:r w:rsidRPr="00B017BE">
        <w:rPr>
          <w:b/>
          <w:bCs/>
          <w:spacing w:val="-3"/>
        </w:rPr>
        <w:t>Клеточный уровень </w:t>
      </w:r>
      <w:r w:rsidRPr="00B017BE">
        <w:rPr>
          <w:i/>
          <w:iCs/>
          <w:spacing w:val="-3"/>
        </w:rPr>
        <w:t>(15 часов)</w:t>
      </w:r>
    </w:p>
    <w:p w:rsidR="00531AB5" w:rsidRPr="00B017BE" w:rsidRDefault="00531AB5" w:rsidP="00531AB5">
      <w:pPr>
        <w:spacing w:before="100" w:beforeAutospacing="1" w:after="100" w:afterAutospacing="1"/>
        <w:ind w:firstLine="709"/>
        <w:jc w:val="both"/>
      </w:pPr>
      <w:r w:rsidRPr="00B017BE">
        <w:rPr>
          <w:spacing w:val="6"/>
        </w:rPr>
        <w:t>Основные положения клеточной теории. Клет</w:t>
      </w:r>
      <w:r w:rsidRPr="00B017BE">
        <w:rPr>
          <w:spacing w:val="10"/>
        </w:rPr>
        <w:t xml:space="preserve">ка - структурная и функциональная единица </w:t>
      </w:r>
      <w:r w:rsidRPr="00B017BE">
        <w:rPr>
          <w:spacing w:val="4"/>
        </w:rPr>
        <w:t>жизни. Прокариоты, эукариоты. Автотрофы, гете</w:t>
      </w:r>
      <w:r w:rsidRPr="00B017BE">
        <w:rPr>
          <w:spacing w:val="3"/>
        </w:rPr>
        <w:t>ротрофы.</w:t>
      </w:r>
    </w:p>
    <w:p w:rsidR="00531AB5" w:rsidRPr="00B017BE" w:rsidRDefault="00531AB5" w:rsidP="00531AB5">
      <w:pPr>
        <w:ind w:right="24" w:firstLine="709"/>
        <w:jc w:val="both"/>
      </w:pPr>
      <w:r w:rsidRPr="00B017BE">
        <w:rPr>
          <w:spacing w:val="6"/>
        </w:rPr>
        <w:t>Химический состав клетки и его постоянство. </w:t>
      </w:r>
      <w:r w:rsidRPr="00B017BE">
        <w:rPr>
          <w:spacing w:val="5"/>
        </w:rPr>
        <w:t>Строение клетки. Функции органоидов.</w:t>
      </w:r>
    </w:p>
    <w:p w:rsidR="00531AB5" w:rsidRPr="00B017BE" w:rsidRDefault="00531AB5" w:rsidP="00531AB5">
      <w:pPr>
        <w:ind w:firstLine="709"/>
        <w:jc w:val="both"/>
        <w:rPr>
          <w:i/>
        </w:rPr>
      </w:pPr>
      <w:r w:rsidRPr="00B017BE">
        <w:t>Обмен веществ и превращение энергии - основа </w:t>
      </w:r>
      <w:r w:rsidRPr="00B017BE">
        <w:rPr>
          <w:spacing w:val="7"/>
        </w:rPr>
        <w:t>жизнедеятельности клетки. Энергетические воз</w:t>
      </w:r>
      <w:r w:rsidRPr="00B017BE">
        <w:rPr>
          <w:spacing w:val="2"/>
        </w:rPr>
        <w:t>можности клетки. Аэробное и анаэробное дыхание. </w:t>
      </w:r>
      <w:r w:rsidRPr="00B017BE">
        <w:rPr>
          <w:spacing w:val="7"/>
        </w:rPr>
        <w:t>Рост, развитие и жизненный цикл клеток. Общие </w:t>
      </w:r>
      <w:r w:rsidRPr="00B017BE">
        <w:rPr>
          <w:spacing w:val="5"/>
        </w:rPr>
        <w:t>понятия о делении клетки (митоз, мейоз).</w:t>
      </w:r>
      <w:r w:rsidRPr="00B017BE">
        <w:rPr>
          <w:i/>
          <w:iCs/>
        </w:rPr>
        <w:t xml:space="preserve"> Деление клетки - основа размножения, роста и развития организмов.</w:t>
      </w:r>
      <w:r w:rsidRPr="00B017BE">
        <w:rPr>
          <w:i/>
        </w:rPr>
        <w:t xml:space="preserve"> Нарушения в строении и функционировании клеток - одна из причин заболеваний организмов.</w:t>
      </w:r>
    </w:p>
    <w:p w:rsidR="00531AB5" w:rsidRPr="00B017BE" w:rsidRDefault="00531AB5" w:rsidP="00531AB5">
      <w:pPr>
        <w:ind w:right="19" w:firstLine="709"/>
        <w:jc w:val="both"/>
      </w:pPr>
      <w:r w:rsidRPr="00B017BE">
        <w:rPr>
          <w:b/>
          <w:bCs/>
          <w:spacing w:val="3"/>
        </w:rPr>
        <w:t>Демонстрация</w:t>
      </w:r>
      <w:r w:rsidRPr="00B017BE">
        <w:rPr>
          <w:spacing w:val="3"/>
        </w:rPr>
        <w:t> модели клетки; микропрепаратов </w:t>
      </w:r>
      <w:r w:rsidRPr="00B017BE">
        <w:rPr>
          <w:spacing w:val="4"/>
        </w:rPr>
        <w:t>митоза в клетках корешков лука; хромосом; моде</w:t>
      </w:r>
      <w:r w:rsidRPr="00B017BE">
        <w:rPr>
          <w:spacing w:val="8"/>
        </w:rPr>
        <w:t>лей-аппликаций, иллюстрирующих деление кле</w:t>
      </w:r>
      <w:r w:rsidRPr="00B017BE">
        <w:rPr>
          <w:spacing w:val="5"/>
        </w:rPr>
        <w:t xml:space="preserve">ток; расщепления </w:t>
      </w:r>
      <w:proofErr w:type="spellStart"/>
      <w:r w:rsidRPr="00B017BE">
        <w:rPr>
          <w:spacing w:val="5"/>
        </w:rPr>
        <w:t>пероксида</w:t>
      </w:r>
      <w:proofErr w:type="spellEnd"/>
      <w:r w:rsidRPr="00B017BE">
        <w:rPr>
          <w:spacing w:val="5"/>
        </w:rPr>
        <w:t xml:space="preserve"> водорода с помощью </w:t>
      </w:r>
      <w:r w:rsidRPr="00B017BE">
        <w:rPr>
          <w:spacing w:val="7"/>
        </w:rPr>
        <w:t>ферментов, содержащихся в живых клетках.</w:t>
      </w:r>
    </w:p>
    <w:p w:rsidR="00531AB5" w:rsidRPr="00B017BE" w:rsidRDefault="00531AB5" w:rsidP="00531AB5">
      <w:pPr>
        <w:spacing w:before="100" w:beforeAutospacing="1" w:after="100" w:afterAutospacing="1"/>
        <w:ind w:firstLine="709"/>
        <w:jc w:val="both"/>
      </w:pPr>
      <w:r w:rsidRPr="00B017BE">
        <w:rPr>
          <w:b/>
          <w:bCs/>
          <w:spacing w:val="-1"/>
        </w:rPr>
        <w:t>Лабораторная работа № 1: </w:t>
      </w:r>
      <w:r w:rsidRPr="00B017BE">
        <w:rPr>
          <w:spacing w:val="12"/>
        </w:rPr>
        <w:t>Рассматривание клеток растений, животных </w:t>
      </w:r>
      <w:r w:rsidRPr="00B017BE">
        <w:rPr>
          <w:spacing w:val="3"/>
        </w:rPr>
        <w:t>под микроскопом.</w:t>
      </w:r>
      <w:r w:rsidRPr="00B017BE">
        <w:rPr>
          <w:i/>
          <w:iCs/>
        </w:rPr>
        <w:t xml:space="preserve"> Сравнение строения клеток растений, животных.</w:t>
      </w:r>
    </w:p>
    <w:p w:rsidR="00531AB5" w:rsidRPr="00B017BE" w:rsidRDefault="00531AB5" w:rsidP="00531AB5">
      <w:pPr>
        <w:spacing w:before="100" w:beforeAutospacing="1" w:after="100" w:afterAutospacing="1"/>
        <w:ind w:firstLine="709"/>
        <w:jc w:val="both"/>
      </w:pPr>
      <w:r w:rsidRPr="00B017BE">
        <w:rPr>
          <w:b/>
          <w:bCs/>
          <w:spacing w:val="12"/>
        </w:rPr>
        <w:t>Тема 1.3.</w:t>
      </w:r>
      <w:r w:rsidRPr="00B017BE">
        <w:t> </w:t>
      </w:r>
      <w:r w:rsidRPr="00B017BE">
        <w:rPr>
          <w:b/>
          <w:bCs/>
          <w:spacing w:val="-3"/>
        </w:rPr>
        <w:t>Организменный уровень </w:t>
      </w:r>
      <w:r w:rsidRPr="00B017BE">
        <w:rPr>
          <w:i/>
          <w:iCs/>
          <w:spacing w:val="-3"/>
        </w:rPr>
        <w:t>(14 часов)</w:t>
      </w:r>
    </w:p>
    <w:p w:rsidR="00531AB5" w:rsidRPr="00B017BE" w:rsidRDefault="00531AB5" w:rsidP="00531AB5">
      <w:pPr>
        <w:ind w:firstLine="709"/>
        <w:jc w:val="both"/>
        <w:rPr>
          <w:i/>
        </w:rPr>
      </w:pPr>
      <w:r w:rsidRPr="00B017BE">
        <w:rPr>
          <w:spacing w:val="4"/>
        </w:rPr>
        <w:t>Бесполое и половое размножение организмов. </w:t>
      </w:r>
      <w:r w:rsidRPr="00B017BE">
        <w:rPr>
          <w:spacing w:val="7"/>
        </w:rPr>
        <w:t>Половые клетки. Оплодотворение. Индивидуаль</w:t>
      </w:r>
      <w:r w:rsidRPr="00B017BE">
        <w:rPr>
          <w:spacing w:val="2"/>
        </w:rPr>
        <w:t>ное развитие организмов. Основные закономернос</w:t>
      </w:r>
      <w:r w:rsidRPr="00B017BE">
        <w:rPr>
          <w:spacing w:val="4"/>
        </w:rPr>
        <w:t xml:space="preserve">ти передачи наследственной информации. </w:t>
      </w:r>
      <w:r w:rsidRPr="00B017BE">
        <w:rPr>
          <w:i/>
          <w:spacing w:val="4"/>
        </w:rPr>
        <w:t xml:space="preserve">Генетическая непрерывность жизни. Закономерности изменчивости. </w:t>
      </w:r>
      <w:r w:rsidRPr="00B017BE">
        <w:rPr>
          <w:i/>
        </w:rPr>
        <w:t xml:space="preserve">Наследственность и изменчивость - свойства организмов. </w:t>
      </w:r>
      <w:r w:rsidRPr="00B017BE">
        <w:rPr>
          <w:i/>
          <w:iCs/>
        </w:rPr>
        <w:t xml:space="preserve">Наследственная и ненаследственная изменчивость. Генетика - наука о закономерностях наследственности и изменчивости. Наследственность и изменчивость - основа искусственного отбора. Порода, сорт. Применение знаний о наследственности и изменчивости, искусственном </w:t>
      </w:r>
      <w:r w:rsidRPr="00B017BE">
        <w:rPr>
          <w:i/>
          <w:iCs/>
        </w:rPr>
        <w:lastRenderedPageBreak/>
        <w:t>отборе при выведении новых пород и сортов.</w:t>
      </w:r>
      <w:r w:rsidRPr="00B017BE">
        <w:rPr>
          <w:i/>
        </w:rPr>
        <w:t xml:space="preserve"> Приемы выращивания и разведения культурных растений и домашних животных, ухода за ними.</w:t>
      </w:r>
    </w:p>
    <w:p w:rsidR="00531AB5" w:rsidRPr="00B017BE" w:rsidRDefault="00531AB5" w:rsidP="00531AB5">
      <w:pPr>
        <w:spacing w:before="100" w:beforeAutospacing="1" w:after="100" w:afterAutospacing="1"/>
        <w:ind w:firstLine="709"/>
        <w:jc w:val="both"/>
      </w:pPr>
      <w:r w:rsidRPr="00B017BE">
        <w:rPr>
          <w:b/>
          <w:spacing w:val="4"/>
        </w:rPr>
        <w:t>Демонстрация</w:t>
      </w:r>
      <w:r w:rsidRPr="00B017BE">
        <w:rPr>
          <w:spacing w:val="4"/>
        </w:rPr>
        <w:t xml:space="preserve"> микропрепарата яйце</w:t>
      </w:r>
      <w:r w:rsidRPr="00B017BE">
        <w:rPr>
          <w:spacing w:val="6"/>
        </w:rPr>
        <w:t>клетки и сперматозоида животных.</w:t>
      </w:r>
    </w:p>
    <w:p w:rsidR="00531AB5" w:rsidRPr="00B017BE" w:rsidRDefault="00531AB5" w:rsidP="00531AB5">
      <w:pPr>
        <w:spacing w:before="100" w:beforeAutospacing="1" w:after="100" w:afterAutospacing="1"/>
        <w:ind w:firstLine="709"/>
        <w:jc w:val="both"/>
      </w:pPr>
      <w:r w:rsidRPr="00B017BE">
        <w:rPr>
          <w:b/>
          <w:bCs/>
          <w:spacing w:val="2"/>
        </w:rPr>
        <w:t>Лабораторная работа № 2: </w:t>
      </w:r>
      <w:r w:rsidRPr="00B017BE">
        <w:rPr>
          <w:spacing w:val="5"/>
        </w:rPr>
        <w:t>Выявление изменчивости организмов.</w:t>
      </w:r>
    </w:p>
    <w:p w:rsidR="00531AB5" w:rsidRPr="00B017BE" w:rsidRDefault="00531AB5" w:rsidP="00531AB5">
      <w:pPr>
        <w:spacing w:before="100" w:beforeAutospacing="1" w:after="100" w:afterAutospacing="1"/>
        <w:ind w:firstLine="709"/>
        <w:jc w:val="both"/>
      </w:pPr>
      <w:r w:rsidRPr="00B017BE">
        <w:rPr>
          <w:b/>
          <w:bCs/>
          <w:spacing w:val="13"/>
        </w:rPr>
        <w:t>Тема 1.4.</w:t>
      </w:r>
      <w:r w:rsidRPr="00B017BE">
        <w:t> </w:t>
      </w:r>
      <w:r w:rsidRPr="00B017BE">
        <w:rPr>
          <w:b/>
          <w:bCs/>
          <w:spacing w:val="-2"/>
        </w:rPr>
        <w:t>Популяционно-видовой уровень </w:t>
      </w:r>
      <w:r w:rsidRPr="00B017BE">
        <w:rPr>
          <w:spacing w:val="-2"/>
        </w:rPr>
        <w:t>(3 </w:t>
      </w:r>
      <w:r w:rsidRPr="00B017BE">
        <w:rPr>
          <w:i/>
          <w:iCs/>
          <w:spacing w:val="-2"/>
        </w:rPr>
        <w:t>часа)</w:t>
      </w:r>
    </w:p>
    <w:p w:rsidR="00531AB5" w:rsidRPr="00B017BE" w:rsidRDefault="00531AB5" w:rsidP="00531AB5">
      <w:pPr>
        <w:ind w:firstLine="709"/>
        <w:jc w:val="both"/>
        <w:rPr>
          <w:i/>
        </w:rPr>
      </w:pPr>
      <w:r w:rsidRPr="00B017BE">
        <w:rPr>
          <w:spacing w:val="-1"/>
        </w:rPr>
        <w:t>Вид, его критерии. Структура вида. Популяция — </w:t>
      </w:r>
      <w:r w:rsidRPr="00B017BE">
        <w:rPr>
          <w:spacing w:val="7"/>
        </w:rPr>
        <w:t>форма существования вида.</w:t>
      </w:r>
      <w:r w:rsidRPr="00B017BE">
        <w:t xml:space="preserve"> </w:t>
      </w:r>
      <w:r w:rsidRPr="00B017BE">
        <w:rPr>
          <w:i/>
        </w:rPr>
        <w:t xml:space="preserve">Типы взаимодействия разных видов </w:t>
      </w:r>
      <w:proofErr w:type="gramStart"/>
      <w:r w:rsidRPr="00B017BE">
        <w:rPr>
          <w:i/>
        </w:rPr>
        <w:t xml:space="preserve">( </w:t>
      </w:r>
      <w:proofErr w:type="gramEnd"/>
      <w:r w:rsidRPr="00B017BE">
        <w:rPr>
          <w:i/>
        </w:rPr>
        <w:t>конкуренция, хищничество, симбиоз, паразитизм).</w:t>
      </w:r>
      <w:r w:rsidRPr="00B017BE">
        <w:rPr>
          <w:spacing w:val="7"/>
        </w:rPr>
        <w:t xml:space="preserve"> Экология как наука. </w:t>
      </w:r>
      <w:r w:rsidRPr="00B017BE">
        <w:rPr>
          <w:i/>
          <w:iCs/>
        </w:rPr>
        <w:t xml:space="preserve"> Экология - наука о взаимосвязях организмов и окружающей среды. Среда - источник веществ, энергии и информации.</w:t>
      </w:r>
      <w:r w:rsidRPr="00B017BE">
        <w:rPr>
          <w:i/>
        </w:rPr>
        <w:t xml:space="preserve"> Экологические факторы: абиотические, биотические, антропогенные, их влияние на организмы. Приспособления организмов к различным экологическим факторам.</w:t>
      </w:r>
    </w:p>
    <w:p w:rsidR="00531AB5" w:rsidRPr="00B017BE" w:rsidRDefault="00531AB5" w:rsidP="00531AB5">
      <w:pPr>
        <w:ind w:right="29" w:firstLine="709"/>
        <w:jc w:val="both"/>
      </w:pPr>
      <w:r w:rsidRPr="00B017BE">
        <w:rPr>
          <w:b/>
          <w:bCs/>
          <w:spacing w:val="2"/>
        </w:rPr>
        <w:t>Демонстрация</w:t>
      </w:r>
      <w:r w:rsidRPr="00B017BE">
        <w:rPr>
          <w:spacing w:val="2"/>
        </w:rPr>
        <w:t> гербариев, коллекций, моделей, </w:t>
      </w:r>
      <w:r w:rsidRPr="00B017BE">
        <w:rPr>
          <w:spacing w:val="7"/>
        </w:rPr>
        <w:t>муляжей, живых растений и животных.</w:t>
      </w:r>
    </w:p>
    <w:p w:rsidR="00531AB5" w:rsidRPr="00B017BE" w:rsidRDefault="00531AB5" w:rsidP="00531AB5">
      <w:pPr>
        <w:spacing w:before="100" w:beforeAutospacing="1" w:after="100" w:afterAutospacing="1"/>
        <w:ind w:firstLine="709"/>
        <w:jc w:val="both"/>
      </w:pPr>
      <w:r w:rsidRPr="00B017BE">
        <w:rPr>
          <w:b/>
          <w:bCs/>
          <w:spacing w:val="2"/>
        </w:rPr>
        <w:t>Лабораторная работа № 3: </w:t>
      </w:r>
      <w:r w:rsidRPr="00B017BE">
        <w:rPr>
          <w:spacing w:val="5"/>
        </w:rPr>
        <w:t>Изучение морфологического критерия вида.</w:t>
      </w:r>
    </w:p>
    <w:p w:rsidR="00531AB5" w:rsidRPr="00B017BE" w:rsidRDefault="00531AB5" w:rsidP="00531AB5">
      <w:pPr>
        <w:spacing w:before="100" w:beforeAutospacing="1" w:after="100" w:afterAutospacing="1"/>
        <w:ind w:firstLine="709"/>
        <w:jc w:val="both"/>
      </w:pPr>
      <w:r w:rsidRPr="00B017BE">
        <w:rPr>
          <w:b/>
          <w:bCs/>
          <w:spacing w:val="12"/>
        </w:rPr>
        <w:t>Тема</w:t>
      </w:r>
      <w:r w:rsidRPr="00B017BE">
        <w:rPr>
          <w:spacing w:val="12"/>
        </w:rPr>
        <w:t> </w:t>
      </w:r>
      <w:r w:rsidRPr="00B017BE">
        <w:rPr>
          <w:b/>
          <w:bCs/>
          <w:spacing w:val="12"/>
        </w:rPr>
        <w:t>1.5.</w:t>
      </w:r>
      <w:r w:rsidRPr="00B017BE">
        <w:t> </w:t>
      </w:r>
      <w:proofErr w:type="spellStart"/>
      <w:r w:rsidRPr="00B017BE">
        <w:rPr>
          <w:b/>
          <w:bCs/>
          <w:spacing w:val="-3"/>
        </w:rPr>
        <w:t>Экосистемный</w:t>
      </w:r>
      <w:proofErr w:type="spellEnd"/>
      <w:r w:rsidRPr="00B017BE">
        <w:rPr>
          <w:b/>
          <w:bCs/>
          <w:spacing w:val="-3"/>
        </w:rPr>
        <w:t xml:space="preserve"> уровень </w:t>
      </w:r>
      <w:r w:rsidRPr="00B017BE">
        <w:rPr>
          <w:i/>
          <w:iCs/>
          <w:spacing w:val="-3"/>
        </w:rPr>
        <w:t>(8 часов)</w:t>
      </w:r>
    </w:p>
    <w:p w:rsidR="00531AB5" w:rsidRPr="00B017BE" w:rsidRDefault="00531AB5" w:rsidP="00531AB5">
      <w:pPr>
        <w:ind w:firstLine="709"/>
        <w:jc w:val="both"/>
        <w:rPr>
          <w:spacing w:val="6"/>
        </w:rPr>
      </w:pPr>
      <w:proofErr w:type="spellStart"/>
      <w:r w:rsidRPr="00B017BE">
        <w:rPr>
          <w:i/>
        </w:rPr>
        <w:t>Экосистемная</w:t>
      </w:r>
      <w:proofErr w:type="spellEnd"/>
      <w:r w:rsidRPr="00B017BE">
        <w:rPr>
          <w:i/>
        </w:rPr>
        <w:t xml:space="preserve"> организация живой природы. </w:t>
      </w:r>
      <w:r w:rsidRPr="00B017BE">
        <w:rPr>
          <w:spacing w:val="5"/>
        </w:rPr>
        <w:t xml:space="preserve">Биоценоз и экосистема. </w:t>
      </w:r>
      <w:r w:rsidRPr="00B017BE">
        <w:rPr>
          <w:i/>
        </w:rPr>
        <w:t xml:space="preserve">Структура экосистемы. </w:t>
      </w:r>
      <w:r w:rsidRPr="00B017BE">
        <w:rPr>
          <w:spacing w:val="5"/>
        </w:rPr>
        <w:t>Биогеоценоз. Взаимо</w:t>
      </w:r>
      <w:r w:rsidRPr="00B017BE">
        <w:rPr>
          <w:spacing w:val="6"/>
        </w:rPr>
        <w:t xml:space="preserve">связь популяций в биогеоценозе. </w:t>
      </w:r>
      <w:r w:rsidRPr="00B017BE">
        <w:rPr>
          <w:i/>
        </w:rPr>
        <w:t xml:space="preserve">Пищевые связи в экосистеме. </w:t>
      </w:r>
      <w:r w:rsidRPr="00B017BE">
        <w:rPr>
          <w:spacing w:val="6"/>
        </w:rPr>
        <w:t xml:space="preserve">Цепи питания. </w:t>
      </w:r>
      <w:r w:rsidRPr="00B017BE">
        <w:rPr>
          <w:spacing w:val="4"/>
        </w:rPr>
        <w:t>Обмен веществ, поток и превращение энергии в </w:t>
      </w:r>
      <w:r w:rsidRPr="00B017BE">
        <w:rPr>
          <w:spacing w:val="1"/>
        </w:rPr>
        <w:t xml:space="preserve">биогеоценозе. </w:t>
      </w:r>
      <w:r w:rsidRPr="00B017BE">
        <w:rPr>
          <w:i/>
        </w:rPr>
        <w:t>Роль производителей, потребителей и разрушителей органических веществ в экосистемах и круговороте веще</w:t>
      </w:r>
      <w:proofErr w:type="gramStart"/>
      <w:r w:rsidRPr="00B017BE">
        <w:rPr>
          <w:i/>
        </w:rPr>
        <w:t>ств в пр</w:t>
      </w:r>
      <w:proofErr w:type="gramEnd"/>
      <w:r w:rsidRPr="00B017BE">
        <w:rPr>
          <w:i/>
        </w:rPr>
        <w:t xml:space="preserve">ироде. </w:t>
      </w:r>
      <w:r w:rsidRPr="00B017BE">
        <w:rPr>
          <w:spacing w:val="1"/>
        </w:rPr>
        <w:t>Искусственные биоценозы.</w:t>
      </w:r>
      <w:r w:rsidRPr="00B017BE">
        <w:t xml:space="preserve"> </w:t>
      </w:r>
      <w:proofErr w:type="spellStart"/>
      <w:r w:rsidRPr="00B017BE">
        <w:rPr>
          <w:i/>
        </w:rPr>
        <w:t>Агроэкосистемы</w:t>
      </w:r>
      <w:proofErr w:type="spellEnd"/>
      <w:r w:rsidRPr="00B017BE">
        <w:rPr>
          <w:i/>
        </w:rPr>
        <w:t xml:space="preserve">. Особенности </w:t>
      </w:r>
      <w:proofErr w:type="spellStart"/>
      <w:r w:rsidRPr="00B017BE">
        <w:rPr>
          <w:i/>
        </w:rPr>
        <w:t>агроэкосистем</w:t>
      </w:r>
      <w:proofErr w:type="spellEnd"/>
      <w:r w:rsidRPr="00B017BE">
        <w:rPr>
          <w:i/>
        </w:rPr>
        <w:t>.</w:t>
      </w:r>
      <w:r w:rsidRPr="00B017BE">
        <w:rPr>
          <w:spacing w:val="1"/>
        </w:rPr>
        <w:t xml:space="preserve"> Экологи</w:t>
      </w:r>
      <w:r w:rsidRPr="00B017BE">
        <w:rPr>
          <w:spacing w:val="6"/>
        </w:rPr>
        <w:t>ческая сукцессия.</w:t>
      </w:r>
    </w:p>
    <w:p w:rsidR="00531AB5" w:rsidRPr="00B017BE" w:rsidRDefault="00531AB5" w:rsidP="00531AB5">
      <w:pPr>
        <w:ind w:right="38" w:firstLine="709"/>
        <w:jc w:val="both"/>
      </w:pPr>
      <w:r w:rsidRPr="00B017BE">
        <w:rPr>
          <w:i/>
        </w:rPr>
        <w:t xml:space="preserve"> </w:t>
      </w:r>
      <w:r w:rsidRPr="00B017BE">
        <w:rPr>
          <w:b/>
          <w:bCs/>
          <w:spacing w:val="3"/>
        </w:rPr>
        <w:t>Демонстрация</w:t>
      </w:r>
      <w:r w:rsidRPr="00B017BE">
        <w:rPr>
          <w:spacing w:val="3"/>
        </w:rPr>
        <w:t> коллекций, иллюстрирующих </w:t>
      </w:r>
      <w:r w:rsidRPr="00B017BE">
        <w:rPr>
          <w:spacing w:val="2"/>
        </w:rPr>
        <w:t>экологические взаимосвязи в биогеоценозах; моде</w:t>
      </w:r>
      <w:r w:rsidRPr="00B017BE">
        <w:rPr>
          <w:spacing w:val="3"/>
        </w:rPr>
        <w:t>лей экосистем.</w:t>
      </w:r>
    </w:p>
    <w:p w:rsidR="00531AB5" w:rsidRPr="00B017BE" w:rsidRDefault="00531AB5" w:rsidP="00531AB5">
      <w:pPr>
        <w:spacing w:before="100" w:beforeAutospacing="1" w:after="100" w:afterAutospacing="1"/>
        <w:ind w:firstLine="709"/>
        <w:jc w:val="both"/>
      </w:pPr>
      <w:r w:rsidRPr="00B017BE">
        <w:rPr>
          <w:b/>
          <w:bCs/>
          <w:spacing w:val="3"/>
        </w:rPr>
        <w:t>Экскурсия № 1</w:t>
      </w:r>
      <w:r w:rsidRPr="00B017BE">
        <w:rPr>
          <w:spacing w:val="3"/>
        </w:rPr>
        <w:t> в биогеоценоз.</w:t>
      </w:r>
    </w:p>
    <w:p w:rsidR="00531AB5" w:rsidRPr="00B017BE" w:rsidRDefault="00531AB5" w:rsidP="00531AB5">
      <w:pPr>
        <w:spacing w:before="100" w:beforeAutospacing="1" w:after="100" w:afterAutospacing="1"/>
        <w:ind w:firstLine="709"/>
        <w:jc w:val="both"/>
      </w:pPr>
      <w:r w:rsidRPr="00B017BE">
        <w:rPr>
          <w:b/>
          <w:bCs/>
          <w:spacing w:val="-1"/>
        </w:rPr>
        <w:t>Тема 1.6.</w:t>
      </w:r>
      <w:r w:rsidRPr="00B017BE">
        <w:t> </w:t>
      </w:r>
      <w:r w:rsidRPr="00B017BE">
        <w:rPr>
          <w:b/>
          <w:bCs/>
          <w:spacing w:val="-2"/>
        </w:rPr>
        <w:t>Биосферный уровень </w:t>
      </w:r>
      <w:r w:rsidRPr="00B017BE">
        <w:rPr>
          <w:i/>
          <w:iCs/>
          <w:spacing w:val="-2"/>
        </w:rPr>
        <w:t>(4 часа)</w:t>
      </w:r>
    </w:p>
    <w:p w:rsidR="00531AB5" w:rsidRPr="00B017BE" w:rsidRDefault="00531AB5" w:rsidP="00531AB5">
      <w:pPr>
        <w:ind w:firstLine="709"/>
        <w:jc w:val="both"/>
        <w:rPr>
          <w:i/>
        </w:rPr>
      </w:pPr>
      <w:r w:rsidRPr="00B017BE">
        <w:rPr>
          <w:spacing w:val="5"/>
        </w:rPr>
        <w:t>Биосфера и ее структура, свойства, закономер</w:t>
      </w:r>
      <w:r w:rsidRPr="00B017BE">
        <w:rPr>
          <w:spacing w:val="3"/>
        </w:rPr>
        <w:t xml:space="preserve">ности. </w:t>
      </w:r>
      <w:r w:rsidRPr="00B017BE">
        <w:rPr>
          <w:i/>
        </w:rPr>
        <w:t xml:space="preserve">Биосфера - глобальная экосистема. </w:t>
      </w:r>
      <w:r w:rsidRPr="00B017BE">
        <w:rPr>
          <w:i/>
          <w:iCs/>
        </w:rPr>
        <w:t>В.И. Вернадски</w:t>
      </w:r>
      <w:proofErr w:type="gramStart"/>
      <w:r w:rsidRPr="00B017BE">
        <w:rPr>
          <w:i/>
          <w:iCs/>
        </w:rPr>
        <w:t>й-</w:t>
      </w:r>
      <w:proofErr w:type="gramEnd"/>
      <w:r w:rsidRPr="00B017BE">
        <w:rPr>
          <w:i/>
          <w:iCs/>
        </w:rPr>
        <w:t xml:space="preserve"> основоположник учения о биосфере.</w:t>
      </w:r>
      <w:r w:rsidRPr="00B017BE">
        <w:rPr>
          <w:i/>
        </w:rPr>
        <w:t xml:space="preserve"> Границы биосферы. Распространение и роль живого вещества в биосфере. Роль человека в биосфере. </w:t>
      </w:r>
      <w:r w:rsidRPr="00B017BE">
        <w:rPr>
          <w:spacing w:val="3"/>
        </w:rPr>
        <w:t>Круговорот веществ и энергии в биосфере. </w:t>
      </w:r>
      <w:r w:rsidRPr="00B017BE">
        <w:t xml:space="preserve"> </w:t>
      </w:r>
      <w:r w:rsidRPr="00B017BE">
        <w:rPr>
          <w:spacing w:val="5"/>
        </w:rPr>
        <w:t>Экологические кризисы.</w:t>
      </w:r>
      <w:r w:rsidRPr="00B017BE">
        <w:t xml:space="preserve"> </w:t>
      </w:r>
      <w:proofErr w:type="gramStart"/>
      <w:r w:rsidRPr="00B017BE">
        <w:rPr>
          <w:i/>
        </w:rPr>
        <w:t>Экологические проблемы, их влияние на собственную жизнь, жизнь других людей: парниковый эффект, кислотные дожди, опустынивание, сведение лесов, появление “Озоновых дыр”, загрязнение окружающей среды.</w:t>
      </w:r>
      <w:proofErr w:type="gramEnd"/>
    </w:p>
    <w:p w:rsidR="00531AB5" w:rsidRPr="00B017BE" w:rsidRDefault="00531AB5" w:rsidP="00531AB5">
      <w:pPr>
        <w:spacing w:before="100" w:beforeAutospacing="1" w:after="100" w:afterAutospacing="1"/>
        <w:ind w:firstLine="709"/>
        <w:jc w:val="both"/>
      </w:pPr>
      <w:r w:rsidRPr="00B017BE">
        <w:rPr>
          <w:b/>
          <w:bCs/>
          <w:spacing w:val="2"/>
        </w:rPr>
        <w:t>Демонстрация</w:t>
      </w:r>
      <w:r w:rsidRPr="00B017BE">
        <w:rPr>
          <w:spacing w:val="2"/>
        </w:rPr>
        <w:t> моделей-аппликаций «Биосфера и </w:t>
      </w:r>
      <w:r w:rsidRPr="00B017BE">
        <w:rPr>
          <w:spacing w:val="5"/>
        </w:rPr>
        <w:t>человек».</w:t>
      </w:r>
    </w:p>
    <w:p w:rsidR="00531AB5" w:rsidRPr="00B017BE" w:rsidRDefault="00531AB5" w:rsidP="00531AB5">
      <w:pPr>
        <w:spacing w:before="100" w:beforeAutospacing="1" w:after="100" w:afterAutospacing="1"/>
        <w:ind w:right="58" w:firstLine="709"/>
        <w:jc w:val="both"/>
      </w:pPr>
      <w:r w:rsidRPr="00B017BE">
        <w:rPr>
          <w:spacing w:val="-2"/>
        </w:rPr>
        <w:t>РАЗДЕЛ 2.</w:t>
      </w:r>
      <w:r w:rsidRPr="00B017BE">
        <w:t> </w:t>
      </w:r>
      <w:r w:rsidRPr="00B017BE">
        <w:rPr>
          <w:b/>
          <w:bCs/>
          <w:spacing w:val="-2"/>
        </w:rPr>
        <w:t>Эволюция </w:t>
      </w:r>
      <w:r w:rsidRPr="00B017BE">
        <w:rPr>
          <w:spacing w:val="-2"/>
        </w:rPr>
        <w:t>(7 часов)</w:t>
      </w:r>
    </w:p>
    <w:p w:rsidR="00531AB5" w:rsidRPr="00B017BE" w:rsidRDefault="00531AB5" w:rsidP="00531AB5">
      <w:pPr>
        <w:ind w:right="43" w:firstLine="709"/>
        <w:jc w:val="both"/>
        <w:rPr>
          <w:i/>
        </w:rPr>
      </w:pPr>
      <w:r w:rsidRPr="00B017BE">
        <w:rPr>
          <w:i/>
        </w:rPr>
        <w:t xml:space="preserve">Учение об эволюции органического мира. Ч. Дарвин - основоположник учения об эволюции. </w:t>
      </w:r>
      <w:r w:rsidRPr="00B017BE">
        <w:rPr>
          <w:spacing w:val="3"/>
        </w:rPr>
        <w:t>Основные положения теории эволюции. Движу</w:t>
      </w:r>
      <w:r w:rsidRPr="00B017BE">
        <w:rPr>
          <w:spacing w:val="5"/>
        </w:rPr>
        <w:t>щие силы эволюции: наследственность, изменчи</w:t>
      </w:r>
      <w:r w:rsidRPr="00B017BE">
        <w:rPr>
          <w:spacing w:val="-2"/>
        </w:rPr>
        <w:t>вость, борьба за существование, естественный отбор. </w:t>
      </w:r>
      <w:r w:rsidRPr="00B017BE">
        <w:rPr>
          <w:spacing w:val="1"/>
        </w:rPr>
        <w:t>Приспособленность и ее относительность. Искусст</w:t>
      </w:r>
      <w:r w:rsidRPr="00B017BE">
        <w:rPr>
          <w:spacing w:val="-1"/>
        </w:rPr>
        <w:t xml:space="preserve">венный отбор. Селекция. </w:t>
      </w:r>
      <w:r w:rsidRPr="00B017BE">
        <w:rPr>
          <w:spacing w:val="-1"/>
        </w:rPr>
        <w:lastRenderedPageBreak/>
        <w:t xml:space="preserve">Образование видов - </w:t>
      </w:r>
      <w:proofErr w:type="spellStart"/>
      <w:r w:rsidRPr="00B017BE">
        <w:rPr>
          <w:spacing w:val="-1"/>
        </w:rPr>
        <w:t>мик</w:t>
      </w:r>
      <w:r w:rsidRPr="00B017BE">
        <w:rPr>
          <w:spacing w:val="5"/>
        </w:rPr>
        <w:t>роэволюция</w:t>
      </w:r>
      <w:proofErr w:type="spellEnd"/>
      <w:r w:rsidRPr="00B017BE">
        <w:rPr>
          <w:spacing w:val="5"/>
        </w:rPr>
        <w:t>. Макроэволюция.</w:t>
      </w:r>
      <w:r w:rsidRPr="00B017BE">
        <w:rPr>
          <w:i/>
          <w:iCs/>
        </w:rPr>
        <w:t xml:space="preserve"> Результаты эволюции: многообразие видов, приспособленность организмов к среде обитания.</w:t>
      </w:r>
    </w:p>
    <w:p w:rsidR="00531AB5" w:rsidRPr="00B017BE" w:rsidRDefault="00531AB5" w:rsidP="00531AB5">
      <w:pPr>
        <w:ind w:right="43" w:firstLine="709"/>
        <w:jc w:val="both"/>
        <w:rPr>
          <w:spacing w:val="5"/>
        </w:rPr>
      </w:pPr>
    </w:p>
    <w:p w:rsidR="00531AB5" w:rsidRPr="00B017BE" w:rsidRDefault="00531AB5" w:rsidP="00531AB5">
      <w:pPr>
        <w:ind w:right="34" w:firstLine="709"/>
        <w:jc w:val="both"/>
      </w:pPr>
      <w:r w:rsidRPr="00B017BE">
        <w:rPr>
          <w:b/>
          <w:bCs/>
          <w:spacing w:val="1"/>
        </w:rPr>
        <w:t>Демонстрация</w:t>
      </w:r>
      <w:r w:rsidRPr="00B017BE">
        <w:rPr>
          <w:spacing w:val="1"/>
        </w:rPr>
        <w:t> живых растений и животных, гер</w:t>
      </w:r>
      <w:r w:rsidRPr="00B017BE">
        <w:rPr>
          <w:spacing w:val="7"/>
        </w:rPr>
        <w:t>бариев и коллекций, иллюстрирующих изменчи</w:t>
      </w:r>
      <w:r w:rsidRPr="00B017BE">
        <w:rPr>
          <w:spacing w:val="3"/>
        </w:rPr>
        <w:t>вость, наследственность, приспособленность, ре</w:t>
      </w:r>
      <w:r w:rsidRPr="00B017BE">
        <w:rPr>
          <w:spacing w:val="4"/>
        </w:rPr>
        <w:t>зультаты искусственного отбора.</w:t>
      </w:r>
    </w:p>
    <w:p w:rsidR="00531AB5" w:rsidRPr="00B017BE" w:rsidRDefault="00531AB5" w:rsidP="00531AB5">
      <w:pPr>
        <w:spacing w:before="100" w:beforeAutospacing="1" w:after="100" w:afterAutospacing="1"/>
        <w:ind w:firstLine="709"/>
        <w:jc w:val="both"/>
      </w:pPr>
      <w:r w:rsidRPr="00B017BE">
        <w:rPr>
          <w:b/>
          <w:bCs/>
          <w:spacing w:val="-2"/>
        </w:rPr>
        <w:t>Экскурсия №2: </w:t>
      </w:r>
      <w:r w:rsidRPr="00B017BE">
        <w:rPr>
          <w:spacing w:val="4"/>
        </w:rPr>
        <w:t>Причины многообразия видов в природе.</w:t>
      </w:r>
    </w:p>
    <w:p w:rsidR="00531AB5" w:rsidRPr="00B017BE" w:rsidRDefault="00531AB5" w:rsidP="00531AB5">
      <w:pPr>
        <w:spacing w:before="100" w:beforeAutospacing="1" w:after="100" w:afterAutospacing="1"/>
        <w:ind w:firstLine="709"/>
        <w:jc w:val="both"/>
      </w:pPr>
      <w:r w:rsidRPr="00B017BE">
        <w:rPr>
          <w:spacing w:val="-3"/>
        </w:rPr>
        <w:t>РАЗДЕЛ 3.</w:t>
      </w:r>
      <w:r w:rsidRPr="00B017BE">
        <w:t> </w:t>
      </w:r>
      <w:r w:rsidRPr="00B017BE">
        <w:rPr>
          <w:b/>
          <w:bCs/>
          <w:spacing w:val="-7"/>
        </w:rPr>
        <w:t>Возникновение и развитие жизни</w:t>
      </w:r>
      <w:r w:rsidRPr="00B017BE">
        <w:t> </w:t>
      </w:r>
      <w:r w:rsidRPr="00B017BE">
        <w:rPr>
          <w:spacing w:val="1"/>
        </w:rPr>
        <w:t>(7 часов)</w:t>
      </w:r>
    </w:p>
    <w:p w:rsidR="00531AB5" w:rsidRPr="00B017BE" w:rsidRDefault="00531AB5" w:rsidP="00531AB5">
      <w:pPr>
        <w:ind w:right="14" w:firstLine="709"/>
        <w:jc w:val="both"/>
      </w:pPr>
      <w:r w:rsidRPr="00B017BE">
        <w:rPr>
          <w:spacing w:val="6"/>
        </w:rPr>
        <w:t>Взгляды, гипотезы и теории о происхождении </w:t>
      </w:r>
      <w:r w:rsidRPr="00B017BE">
        <w:rPr>
          <w:spacing w:val="8"/>
        </w:rPr>
        <w:t>жизни. Краткая история развития органического </w:t>
      </w:r>
      <w:r w:rsidRPr="00B017BE">
        <w:rPr>
          <w:spacing w:val="6"/>
        </w:rPr>
        <w:t>мира. Доказательства эволюции.</w:t>
      </w:r>
    </w:p>
    <w:p w:rsidR="00531AB5" w:rsidRPr="00B017BE" w:rsidRDefault="00531AB5" w:rsidP="00531AB5">
      <w:pPr>
        <w:ind w:right="14" w:firstLine="709"/>
        <w:jc w:val="both"/>
      </w:pPr>
      <w:r w:rsidRPr="00B017BE">
        <w:rPr>
          <w:b/>
          <w:bCs/>
          <w:spacing w:val="1"/>
        </w:rPr>
        <w:t>Демонстрация</w:t>
      </w:r>
      <w:r w:rsidRPr="00B017BE">
        <w:rPr>
          <w:spacing w:val="1"/>
        </w:rPr>
        <w:t> окаменелостей, отпечатков, скеле</w:t>
      </w:r>
      <w:r w:rsidRPr="00B017BE">
        <w:rPr>
          <w:spacing w:val="5"/>
        </w:rPr>
        <w:t>тов позвоночных животных, моделей.</w:t>
      </w:r>
    </w:p>
    <w:p w:rsidR="00531AB5" w:rsidRPr="00B017BE" w:rsidRDefault="00531AB5" w:rsidP="00531AB5">
      <w:pPr>
        <w:spacing w:before="100" w:beforeAutospacing="1" w:after="100" w:afterAutospacing="1"/>
        <w:ind w:firstLine="709"/>
        <w:jc w:val="both"/>
        <w:rPr>
          <w:spacing w:val="6"/>
        </w:rPr>
      </w:pPr>
      <w:r w:rsidRPr="00B017BE">
        <w:rPr>
          <w:b/>
          <w:bCs/>
          <w:spacing w:val="3"/>
        </w:rPr>
        <w:t>Лабораторная работа № 4: </w:t>
      </w:r>
      <w:r w:rsidRPr="00B017BE">
        <w:t>Изучение палеонтологических доказательств эво</w:t>
      </w:r>
      <w:r w:rsidRPr="00B017BE">
        <w:rPr>
          <w:spacing w:val="6"/>
        </w:rPr>
        <w:t>люции.</w:t>
      </w:r>
    </w:p>
    <w:p w:rsidR="00531AB5" w:rsidRPr="00B017BE" w:rsidRDefault="00531AB5" w:rsidP="00531AB5">
      <w:pPr>
        <w:spacing w:before="100" w:beforeAutospacing="1" w:after="100" w:afterAutospacing="1"/>
        <w:ind w:firstLine="709"/>
        <w:jc w:val="both"/>
      </w:pPr>
      <w:r w:rsidRPr="00B017BE">
        <w:rPr>
          <w:b/>
          <w:bCs/>
          <w:spacing w:val="-2"/>
        </w:rPr>
        <w:t>Экскурсия №3: </w:t>
      </w:r>
      <w:r w:rsidRPr="00B017BE">
        <w:rPr>
          <w:spacing w:val="4"/>
        </w:rPr>
        <w:t>В краеведческий музей или на геологическое обнажение</w:t>
      </w:r>
    </w:p>
    <w:p w:rsidR="00531AB5" w:rsidRPr="00884D8E" w:rsidRDefault="00884D8E" w:rsidP="007E3A17">
      <w:pPr>
        <w:jc w:val="center"/>
        <w:rPr>
          <w:b/>
          <w:color w:val="000000"/>
        </w:rPr>
      </w:pPr>
      <w:r w:rsidRPr="00884D8E">
        <w:rPr>
          <w:b/>
          <w:color w:val="000000"/>
        </w:rPr>
        <w:t>4. ТРЕБОВАНИЯ К УРОВНЮ ПОДГОТОВКИ УЧАЩИХСЯ</w:t>
      </w:r>
    </w:p>
    <w:p w:rsidR="00884D8E" w:rsidRDefault="00884D8E" w:rsidP="00884D8E">
      <w:pPr>
        <w:jc w:val="center"/>
        <w:rPr>
          <w:b/>
          <w:color w:val="000000"/>
          <w:u w:val="single"/>
        </w:rPr>
      </w:pPr>
    </w:p>
    <w:p w:rsidR="00884D8E" w:rsidRPr="00884D8E" w:rsidRDefault="00884D8E" w:rsidP="00884D8E">
      <w:pPr>
        <w:ind w:firstLine="709"/>
        <w:jc w:val="both"/>
        <w:rPr>
          <w:color w:val="000000"/>
        </w:rPr>
      </w:pPr>
      <w:r w:rsidRPr="00884D8E">
        <w:rPr>
          <w:b/>
          <w:color w:val="000000"/>
          <w:u w:val="single"/>
        </w:rPr>
        <w:t>Требования к уровню подготовки учащихся 6 классов</w:t>
      </w:r>
    </w:p>
    <w:p w:rsidR="00884D8E" w:rsidRPr="00884D8E" w:rsidRDefault="00884D8E" w:rsidP="00884D8E">
      <w:pPr>
        <w:ind w:firstLine="709"/>
        <w:jc w:val="both"/>
        <w:rPr>
          <w:b/>
          <w:color w:val="000000"/>
          <w:u w:val="single"/>
        </w:rPr>
      </w:pPr>
      <w:r w:rsidRPr="00884D8E">
        <w:rPr>
          <w:color w:val="000000"/>
        </w:rPr>
        <w:t xml:space="preserve">В результате изучения биологии в 6 классе </w:t>
      </w:r>
    </w:p>
    <w:p w:rsidR="00884D8E" w:rsidRPr="00884D8E" w:rsidRDefault="00884D8E" w:rsidP="00884D8E">
      <w:pPr>
        <w:pStyle w:val="ae"/>
        <w:ind w:firstLine="709"/>
        <w:rPr>
          <w:rStyle w:val="FontStyle11"/>
          <w:rFonts w:ascii="Times New Roman" w:hAnsi="Times New Roman" w:cs="Times New Roman"/>
          <w:b/>
          <w:sz w:val="24"/>
          <w:szCs w:val="24"/>
        </w:rPr>
      </w:pPr>
      <w:r w:rsidRPr="00884D8E">
        <w:rPr>
          <w:rStyle w:val="FontStyle11"/>
          <w:rFonts w:ascii="Times New Roman" w:hAnsi="Times New Roman" w:cs="Times New Roman"/>
          <w:b/>
          <w:sz w:val="24"/>
          <w:szCs w:val="24"/>
        </w:rPr>
        <w:t>Учащиеся должны знать:</w:t>
      </w:r>
    </w:p>
    <w:p w:rsidR="00884D8E" w:rsidRPr="00884D8E" w:rsidRDefault="00884D8E" w:rsidP="00884D8E">
      <w:pPr>
        <w:pStyle w:val="ae"/>
        <w:numPr>
          <w:ilvl w:val="0"/>
          <w:numId w:val="13"/>
        </w:numPr>
        <w:suppressAutoHyphens w:val="0"/>
        <w:ind w:left="0" w:firstLine="709"/>
        <w:rPr>
          <w:rStyle w:val="FontStyle11"/>
          <w:rFonts w:ascii="Times New Roman" w:hAnsi="Times New Roman" w:cs="Times New Roman"/>
          <w:b/>
          <w:sz w:val="24"/>
          <w:szCs w:val="24"/>
        </w:rPr>
      </w:pPr>
      <w:r w:rsidRPr="00884D8E">
        <w:rPr>
          <w:rStyle w:val="FontStyle11"/>
          <w:rFonts w:ascii="Times New Roman" w:hAnsi="Times New Roman" w:cs="Times New Roman"/>
          <w:b/>
          <w:sz w:val="24"/>
          <w:szCs w:val="24"/>
        </w:rPr>
        <w:t>признаки биологических объектов:</w:t>
      </w:r>
      <w:r w:rsidRPr="00884D8E">
        <w:rPr>
          <w:rStyle w:val="FontStyle11"/>
          <w:rFonts w:ascii="Times New Roman" w:hAnsi="Times New Roman" w:cs="Times New Roman"/>
          <w:sz w:val="24"/>
          <w:szCs w:val="24"/>
        </w:rPr>
        <w:t xml:space="preserve"> живых организмов, клеток и  организмов растений, грибов и бактерий, экосистем, биосферы, растений и грибов </w:t>
      </w:r>
      <w:r w:rsidRPr="00884D8E">
        <w:t>Тульского</w:t>
      </w:r>
      <w:r w:rsidRPr="00884D8E">
        <w:rPr>
          <w:rStyle w:val="FontStyle11"/>
          <w:rFonts w:ascii="Times New Roman" w:hAnsi="Times New Roman" w:cs="Times New Roman"/>
          <w:sz w:val="24"/>
          <w:szCs w:val="24"/>
        </w:rPr>
        <w:t xml:space="preserve"> региона;</w:t>
      </w:r>
    </w:p>
    <w:p w:rsidR="00884D8E" w:rsidRPr="00884D8E" w:rsidRDefault="00884D8E" w:rsidP="00884D8E">
      <w:pPr>
        <w:pStyle w:val="ae"/>
        <w:numPr>
          <w:ilvl w:val="0"/>
          <w:numId w:val="13"/>
        </w:numPr>
        <w:suppressAutoHyphens w:val="0"/>
        <w:ind w:left="0" w:firstLine="709"/>
        <w:rPr>
          <w:rStyle w:val="FontStyle11"/>
          <w:rFonts w:ascii="Times New Roman" w:hAnsi="Times New Roman" w:cs="Times New Roman"/>
          <w:sz w:val="24"/>
          <w:szCs w:val="24"/>
        </w:rPr>
      </w:pPr>
      <w:proofErr w:type="gramStart"/>
      <w:r w:rsidRPr="00884D8E">
        <w:rPr>
          <w:rStyle w:val="FontStyle11"/>
          <w:rFonts w:ascii="Times New Roman" w:hAnsi="Times New Roman" w:cs="Times New Roman"/>
          <w:b/>
          <w:sz w:val="24"/>
          <w:szCs w:val="24"/>
        </w:rPr>
        <w:t xml:space="preserve">сущность биологических процессов: </w:t>
      </w:r>
      <w:r w:rsidRPr="00884D8E">
        <w:rPr>
          <w:rStyle w:val="FontStyle11"/>
          <w:rFonts w:ascii="Times New Roman" w:hAnsi="Times New Roman" w:cs="Times New Roman"/>
          <w:sz w:val="24"/>
          <w:szCs w:val="24"/>
        </w:rPr>
        <w:t>обмена веществ и превращения энергии, питания, дыхания, выделения, транспорта веществ, роста, развития, размножения, круговорота веществ и превращения энергии в экосистемах;</w:t>
      </w:r>
      <w:proofErr w:type="gramEnd"/>
    </w:p>
    <w:p w:rsidR="00884D8E" w:rsidRPr="00884D8E" w:rsidRDefault="00884D8E" w:rsidP="00884D8E">
      <w:pPr>
        <w:pStyle w:val="ae"/>
        <w:numPr>
          <w:ilvl w:val="0"/>
          <w:numId w:val="13"/>
        </w:numPr>
        <w:suppressAutoHyphens w:val="0"/>
        <w:ind w:left="0" w:firstLine="709"/>
        <w:rPr>
          <w:rStyle w:val="FontStyle11"/>
          <w:rFonts w:ascii="Times New Roman" w:hAnsi="Times New Roman" w:cs="Times New Roman"/>
          <w:sz w:val="24"/>
          <w:szCs w:val="24"/>
        </w:rPr>
      </w:pPr>
      <w:r w:rsidRPr="00884D8E">
        <w:rPr>
          <w:rStyle w:val="FontStyle11"/>
          <w:rFonts w:ascii="Times New Roman" w:hAnsi="Times New Roman" w:cs="Times New Roman"/>
          <w:b/>
          <w:sz w:val="24"/>
          <w:szCs w:val="24"/>
        </w:rPr>
        <w:t>особенности организмов</w:t>
      </w:r>
      <w:r w:rsidRPr="00884D8E">
        <w:rPr>
          <w:rStyle w:val="FontStyle11"/>
          <w:rFonts w:ascii="Times New Roman" w:hAnsi="Times New Roman" w:cs="Times New Roman"/>
          <w:sz w:val="24"/>
          <w:szCs w:val="24"/>
        </w:rPr>
        <w:t xml:space="preserve"> растений, грибов, лишайников;</w:t>
      </w:r>
    </w:p>
    <w:p w:rsidR="00884D8E" w:rsidRPr="00884D8E" w:rsidRDefault="00884D8E" w:rsidP="00884D8E">
      <w:pPr>
        <w:pStyle w:val="ae"/>
        <w:numPr>
          <w:ilvl w:val="0"/>
          <w:numId w:val="13"/>
        </w:numPr>
        <w:suppressAutoHyphens w:val="0"/>
        <w:ind w:left="0" w:firstLine="709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884D8E">
        <w:rPr>
          <w:rStyle w:val="FontStyle12"/>
          <w:rFonts w:ascii="Times New Roman" w:hAnsi="Times New Roman" w:cs="Times New Roman"/>
          <w:b/>
          <w:i w:val="0"/>
          <w:sz w:val="24"/>
          <w:szCs w:val="24"/>
        </w:rPr>
        <w:t xml:space="preserve">значение </w:t>
      </w:r>
      <w:r w:rsidRPr="00884D8E">
        <w:rPr>
          <w:rStyle w:val="FontStyle12"/>
          <w:rFonts w:ascii="Times New Roman" w:hAnsi="Times New Roman" w:cs="Times New Roman"/>
          <w:i w:val="0"/>
          <w:sz w:val="24"/>
          <w:szCs w:val="24"/>
        </w:rPr>
        <w:t>растений, грибов, лишайников и бактерий в природе и жизни человека;</w:t>
      </w:r>
    </w:p>
    <w:p w:rsidR="00884D8E" w:rsidRPr="00884D8E" w:rsidRDefault="00884D8E" w:rsidP="00884D8E">
      <w:pPr>
        <w:pStyle w:val="ae"/>
        <w:numPr>
          <w:ilvl w:val="0"/>
          <w:numId w:val="13"/>
        </w:numPr>
        <w:suppressAutoHyphens w:val="0"/>
        <w:ind w:left="0" w:firstLine="709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884D8E">
        <w:rPr>
          <w:rStyle w:val="FontStyle12"/>
          <w:rFonts w:ascii="Times New Roman" w:hAnsi="Times New Roman" w:cs="Times New Roman"/>
          <w:b/>
          <w:i w:val="0"/>
          <w:sz w:val="24"/>
          <w:szCs w:val="24"/>
        </w:rPr>
        <w:t>влияние</w:t>
      </w:r>
      <w:r w:rsidRPr="00884D8E">
        <w:rPr>
          <w:rStyle w:val="FontStyle12"/>
          <w:rFonts w:ascii="Times New Roman" w:hAnsi="Times New Roman" w:cs="Times New Roman"/>
          <w:i w:val="0"/>
          <w:sz w:val="24"/>
          <w:szCs w:val="24"/>
        </w:rPr>
        <w:t xml:space="preserve"> деятельности человека на изменение среды обитания организмов;</w:t>
      </w:r>
    </w:p>
    <w:p w:rsidR="00884D8E" w:rsidRPr="00884D8E" w:rsidRDefault="00884D8E" w:rsidP="00884D8E">
      <w:pPr>
        <w:pStyle w:val="ae"/>
        <w:numPr>
          <w:ilvl w:val="0"/>
          <w:numId w:val="13"/>
        </w:numPr>
        <w:suppressAutoHyphens w:val="0"/>
        <w:ind w:left="0" w:firstLine="709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884D8E">
        <w:rPr>
          <w:rStyle w:val="FontStyle12"/>
          <w:rFonts w:ascii="Times New Roman" w:hAnsi="Times New Roman" w:cs="Times New Roman"/>
          <w:b/>
          <w:i w:val="0"/>
          <w:sz w:val="24"/>
          <w:szCs w:val="24"/>
        </w:rPr>
        <w:t>строение и процессы жизнедеятельности</w:t>
      </w:r>
      <w:r w:rsidRPr="00884D8E">
        <w:rPr>
          <w:rStyle w:val="FontStyle12"/>
          <w:rFonts w:ascii="Times New Roman" w:hAnsi="Times New Roman" w:cs="Times New Roman"/>
          <w:i w:val="0"/>
          <w:sz w:val="24"/>
          <w:szCs w:val="24"/>
        </w:rPr>
        <w:t xml:space="preserve"> растительной клетки как единицы растительных организмов;</w:t>
      </w:r>
    </w:p>
    <w:p w:rsidR="00884D8E" w:rsidRPr="00884D8E" w:rsidRDefault="00884D8E" w:rsidP="00884D8E">
      <w:pPr>
        <w:pStyle w:val="ae"/>
        <w:numPr>
          <w:ilvl w:val="0"/>
          <w:numId w:val="13"/>
        </w:numPr>
        <w:suppressAutoHyphens w:val="0"/>
        <w:ind w:left="0" w:firstLine="709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884D8E">
        <w:rPr>
          <w:rStyle w:val="FontStyle12"/>
          <w:rFonts w:ascii="Times New Roman" w:hAnsi="Times New Roman" w:cs="Times New Roman"/>
          <w:b/>
          <w:i w:val="0"/>
          <w:sz w:val="24"/>
          <w:szCs w:val="24"/>
        </w:rPr>
        <w:t>особенности строения и процессов жизнедеятельности</w:t>
      </w:r>
      <w:r w:rsidRPr="00884D8E">
        <w:rPr>
          <w:rStyle w:val="FontStyle12"/>
          <w:rFonts w:ascii="Times New Roman" w:hAnsi="Times New Roman" w:cs="Times New Roman"/>
          <w:i w:val="0"/>
          <w:sz w:val="24"/>
          <w:szCs w:val="24"/>
        </w:rPr>
        <w:t xml:space="preserve"> растений, бактерий, грибов и лишайников;</w:t>
      </w:r>
    </w:p>
    <w:p w:rsidR="00884D8E" w:rsidRPr="00884D8E" w:rsidRDefault="00884D8E" w:rsidP="00884D8E">
      <w:pPr>
        <w:pStyle w:val="ae"/>
        <w:numPr>
          <w:ilvl w:val="0"/>
          <w:numId w:val="13"/>
        </w:numPr>
        <w:suppressAutoHyphens w:val="0"/>
        <w:ind w:left="0" w:firstLine="709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884D8E">
        <w:rPr>
          <w:rStyle w:val="FontStyle12"/>
          <w:rFonts w:ascii="Times New Roman" w:hAnsi="Times New Roman" w:cs="Times New Roman"/>
          <w:b/>
          <w:i w:val="0"/>
          <w:sz w:val="24"/>
          <w:szCs w:val="24"/>
        </w:rPr>
        <w:t>отличительные особенности</w:t>
      </w:r>
      <w:r w:rsidRPr="00884D8E">
        <w:rPr>
          <w:rStyle w:val="FontStyle12"/>
          <w:rFonts w:ascii="Times New Roman" w:hAnsi="Times New Roman" w:cs="Times New Roman"/>
          <w:i w:val="0"/>
          <w:sz w:val="24"/>
          <w:szCs w:val="24"/>
        </w:rPr>
        <w:t xml:space="preserve"> естественных и искусственных биоценозов, дикорастущих, культурных и сорных растений</w:t>
      </w:r>
      <w:r w:rsidRPr="00884D8E">
        <w:t xml:space="preserve"> Владимирской области</w:t>
      </w:r>
      <w:r w:rsidRPr="00884D8E">
        <w:rPr>
          <w:rStyle w:val="FontStyle12"/>
          <w:rFonts w:ascii="Times New Roman" w:hAnsi="Times New Roman" w:cs="Times New Roman"/>
          <w:i w:val="0"/>
          <w:sz w:val="24"/>
          <w:szCs w:val="24"/>
        </w:rPr>
        <w:t>;</w:t>
      </w:r>
    </w:p>
    <w:p w:rsidR="00884D8E" w:rsidRPr="00884D8E" w:rsidRDefault="00884D8E" w:rsidP="00884D8E">
      <w:pPr>
        <w:pStyle w:val="ae"/>
        <w:numPr>
          <w:ilvl w:val="0"/>
          <w:numId w:val="13"/>
        </w:numPr>
        <w:suppressAutoHyphens w:val="0"/>
        <w:ind w:left="0" w:firstLine="709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884D8E">
        <w:rPr>
          <w:rStyle w:val="FontStyle12"/>
          <w:rFonts w:ascii="Times New Roman" w:hAnsi="Times New Roman" w:cs="Times New Roman"/>
          <w:b/>
          <w:i w:val="0"/>
          <w:sz w:val="24"/>
          <w:szCs w:val="24"/>
        </w:rPr>
        <w:t>основные систематические единицы</w:t>
      </w:r>
      <w:r w:rsidRPr="00884D8E">
        <w:rPr>
          <w:rStyle w:val="FontStyle12"/>
          <w:rFonts w:ascii="Times New Roman" w:hAnsi="Times New Roman" w:cs="Times New Roman"/>
          <w:i w:val="0"/>
          <w:sz w:val="24"/>
          <w:szCs w:val="24"/>
        </w:rPr>
        <w:t xml:space="preserve"> (царство, отдел, класс, род, вид);</w:t>
      </w:r>
    </w:p>
    <w:p w:rsidR="00884D8E" w:rsidRPr="00884D8E" w:rsidRDefault="00884D8E" w:rsidP="00884D8E">
      <w:pPr>
        <w:pStyle w:val="ae"/>
        <w:numPr>
          <w:ilvl w:val="0"/>
          <w:numId w:val="13"/>
        </w:numPr>
        <w:suppressAutoHyphens w:val="0"/>
        <w:ind w:left="0" w:firstLine="709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884D8E">
        <w:rPr>
          <w:rStyle w:val="FontStyle12"/>
          <w:rFonts w:ascii="Times New Roman" w:hAnsi="Times New Roman" w:cs="Times New Roman"/>
          <w:b/>
          <w:i w:val="0"/>
          <w:sz w:val="24"/>
          <w:szCs w:val="24"/>
        </w:rPr>
        <w:t>правила и нормы</w:t>
      </w:r>
      <w:r w:rsidRPr="00884D8E">
        <w:rPr>
          <w:rStyle w:val="FontStyle12"/>
          <w:rFonts w:ascii="Times New Roman" w:hAnsi="Times New Roman" w:cs="Times New Roman"/>
          <w:i w:val="0"/>
          <w:sz w:val="24"/>
          <w:szCs w:val="24"/>
        </w:rPr>
        <w:t xml:space="preserve"> поведения в природе.</w:t>
      </w:r>
    </w:p>
    <w:p w:rsidR="00884D8E" w:rsidRPr="00884D8E" w:rsidRDefault="00884D8E" w:rsidP="00884D8E">
      <w:pPr>
        <w:pStyle w:val="ae"/>
        <w:numPr>
          <w:ilvl w:val="0"/>
          <w:numId w:val="13"/>
        </w:numPr>
        <w:suppressAutoHyphens w:val="0"/>
        <w:ind w:left="0" w:firstLine="709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884D8E">
        <w:rPr>
          <w:rStyle w:val="FontStyle12"/>
          <w:rFonts w:ascii="Times New Roman" w:hAnsi="Times New Roman" w:cs="Times New Roman"/>
          <w:b/>
          <w:i w:val="0"/>
          <w:sz w:val="24"/>
          <w:szCs w:val="24"/>
        </w:rPr>
        <w:t>пользоваться</w:t>
      </w:r>
      <w:r w:rsidRPr="00884D8E">
        <w:rPr>
          <w:rStyle w:val="FontStyle12"/>
          <w:rFonts w:ascii="Times New Roman" w:hAnsi="Times New Roman" w:cs="Times New Roman"/>
          <w:i w:val="0"/>
          <w:sz w:val="24"/>
          <w:szCs w:val="24"/>
        </w:rPr>
        <w:t xml:space="preserve"> оптическими приборами (микроскопом и лупой);</w:t>
      </w:r>
    </w:p>
    <w:p w:rsidR="00884D8E" w:rsidRPr="00884D8E" w:rsidRDefault="00884D8E" w:rsidP="00884D8E">
      <w:pPr>
        <w:pStyle w:val="ae"/>
        <w:ind w:firstLine="709"/>
        <w:rPr>
          <w:rStyle w:val="FontStyle11"/>
          <w:rFonts w:ascii="Times New Roman" w:hAnsi="Times New Roman" w:cs="Times New Roman"/>
          <w:b/>
          <w:sz w:val="24"/>
          <w:szCs w:val="24"/>
        </w:rPr>
      </w:pPr>
    </w:p>
    <w:p w:rsidR="00884D8E" w:rsidRPr="00884D8E" w:rsidRDefault="00884D8E" w:rsidP="00884D8E">
      <w:pPr>
        <w:pStyle w:val="ae"/>
        <w:ind w:firstLine="709"/>
        <w:rPr>
          <w:rStyle w:val="FontStyle12"/>
          <w:rFonts w:ascii="Times New Roman" w:hAnsi="Times New Roman" w:cs="Times New Roman"/>
          <w:b/>
          <w:i w:val="0"/>
          <w:sz w:val="24"/>
          <w:szCs w:val="24"/>
        </w:rPr>
      </w:pPr>
      <w:r w:rsidRPr="00884D8E">
        <w:rPr>
          <w:rStyle w:val="FontStyle11"/>
          <w:rFonts w:ascii="Times New Roman" w:hAnsi="Times New Roman" w:cs="Times New Roman"/>
          <w:b/>
          <w:sz w:val="24"/>
          <w:szCs w:val="24"/>
        </w:rPr>
        <w:t xml:space="preserve">Учащиеся должны </w:t>
      </w:r>
      <w:r w:rsidRPr="00884D8E">
        <w:rPr>
          <w:rStyle w:val="FontStyle12"/>
          <w:rFonts w:ascii="Times New Roman" w:hAnsi="Times New Roman" w:cs="Times New Roman"/>
          <w:b/>
          <w:i w:val="0"/>
          <w:sz w:val="24"/>
          <w:szCs w:val="24"/>
        </w:rPr>
        <w:t>уметь:</w:t>
      </w:r>
    </w:p>
    <w:p w:rsidR="00884D8E" w:rsidRPr="00884D8E" w:rsidRDefault="00884D8E" w:rsidP="00884D8E">
      <w:pPr>
        <w:pStyle w:val="ae"/>
        <w:numPr>
          <w:ilvl w:val="0"/>
          <w:numId w:val="14"/>
        </w:numPr>
        <w:suppressAutoHyphens w:val="0"/>
        <w:ind w:left="0" w:firstLine="709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884D8E">
        <w:rPr>
          <w:rStyle w:val="FontStyle12"/>
          <w:rFonts w:ascii="Times New Roman" w:hAnsi="Times New Roman" w:cs="Times New Roman"/>
          <w:b/>
          <w:i w:val="0"/>
          <w:sz w:val="24"/>
          <w:szCs w:val="24"/>
        </w:rPr>
        <w:t xml:space="preserve">объяснять: </w:t>
      </w:r>
      <w:r w:rsidRPr="00884D8E">
        <w:rPr>
          <w:rStyle w:val="FontStyle12"/>
          <w:rFonts w:ascii="Times New Roman" w:hAnsi="Times New Roman" w:cs="Times New Roman"/>
          <w:i w:val="0"/>
          <w:sz w:val="24"/>
          <w:szCs w:val="24"/>
        </w:rPr>
        <w:t>роль биологии в формировании современной естественной картины мира, в практической деятельности людей и самого ученика; родство, общность происхождения и эволюцию растений; роль различных организмов в жизни человека и его деятельности; взаимосвязи организмов и окружающей среды; роль биологического разнообразия в сохранении биосферы;</w:t>
      </w:r>
    </w:p>
    <w:p w:rsidR="00884D8E" w:rsidRPr="00884D8E" w:rsidRDefault="00884D8E" w:rsidP="00884D8E">
      <w:pPr>
        <w:pStyle w:val="ae"/>
        <w:numPr>
          <w:ilvl w:val="0"/>
          <w:numId w:val="14"/>
        </w:numPr>
        <w:suppressAutoHyphens w:val="0"/>
        <w:ind w:left="0" w:firstLine="709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884D8E">
        <w:rPr>
          <w:rStyle w:val="FontStyle12"/>
          <w:rFonts w:ascii="Times New Roman" w:hAnsi="Times New Roman" w:cs="Times New Roman"/>
          <w:b/>
          <w:i w:val="0"/>
          <w:sz w:val="24"/>
          <w:szCs w:val="24"/>
        </w:rPr>
        <w:t xml:space="preserve">изучать биологические объекты и процессы: </w:t>
      </w:r>
      <w:r w:rsidRPr="00884D8E">
        <w:rPr>
          <w:rStyle w:val="FontStyle12"/>
          <w:rFonts w:ascii="Times New Roman" w:hAnsi="Times New Roman" w:cs="Times New Roman"/>
          <w:i w:val="0"/>
          <w:sz w:val="24"/>
          <w:szCs w:val="24"/>
        </w:rPr>
        <w:t xml:space="preserve">ставить биологические эксперименты, описывать и   объяснять результаты опытов; наблюдать за ростом и </w:t>
      </w:r>
      <w:r w:rsidRPr="00884D8E">
        <w:rPr>
          <w:rStyle w:val="FontStyle12"/>
          <w:rFonts w:ascii="Times New Roman" w:hAnsi="Times New Roman" w:cs="Times New Roman"/>
          <w:i w:val="0"/>
          <w:sz w:val="24"/>
          <w:szCs w:val="24"/>
        </w:rPr>
        <w:lastRenderedPageBreak/>
        <w:t xml:space="preserve">развитием растений, сезонными изменениями в природе </w:t>
      </w:r>
      <w:r w:rsidRPr="00884D8E">
        <w:t>Владимирской</w:t>
      </w:r>
      <w:r w:rsidRPr="00884D8E">
        <w:rPr>
          <w:rStyle w:val="FontStyle12"/>
          <w:rFonts w:ascii="Times New Roman" w:hAnsi="Times New Roman" w:cs="Times New Roman"/>
          <w:i w:val="0"/>
          <w:sz w:val="24"/>
          <w:szCs w:val="24"/>
        </w:rPr>
        <w:t xml:space="preserve"> области;  рассматривать на готовых микропрепаратах и описывать биологические объекты;</w:t>
      </w:r>
    </w:p>
    <w:p w:rsidR="00884D8E" w:rsidRPr="00884D8E" w:rsidRDefault="00884D8E" w:rsidP="00884D8E">
      <w:pPr>
        <w:pStyle w:val="ae"/>
        <w:numPr>
          <w:ilvl w:val="0"/>
          <w:numId w:val="14"/>
        </w:numPr>
        <w:suppressAutoHyphens w:val="0"/>
        <w:ind w:left="0" w:firstLine="709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884D8E">
        <w:rPr>
          <w:rStyle w:val="FontStyle12"/>
          <w:rFonts w:ascii="Times New Roman" w:hAnsi="Times New Roman" w:cs="Times New Roman"/>
          <w:b/>
          <w:i w:val="0"/>
          <w:sz w:val="24"/>
          <w:szCs w:val="24"/>
        </w:rPr>
        <w:t xml:space="preserve">распознавать и описывать: </w:t>
      </w:r>
      <w:r w:rsidRPr="00884D8E">
        <w:rPr>
          <w:rStyle w:val="FontStyle12"/>
          <w:rFonts w:ascii="Times New Roman" w:hAnsi="Times New Roman" w:cs="Times New Roman"/>
          <w:i w:val="0"/>
          <w:sz w:val="24"/>
          <w:szCs w:val="24"/>
        </w:rPr>
        <w:t xml:space="preserve">на таблицах основные части и органоиды клетки; объектах и таблицах органы цветкового растения, растения разных отделов; наиболее распространенные  растения </w:t>
      </w:r>
      <w:r w:rsidRPr="00884D8E">
        <w:t>Владимирской</w:t>
      </w:r>
      <w:r w:rsidRPr="00884D8E">
        <w:rPr>
          <w:rStyle w:val="FontStyle12"/>
          <w:rFonts w:ascii="Times New Roman" w:hAnsi="Times New Roman" w:cs="Times New Roman"/>
          <w:i w:val="0"/>
          <w:sz w:val="24"/>
          <w:szCs w:val="24"/>
        </w:rPr>
        <w:t xml:space="preserve"> области, культурные растения, съедобные и ядовитые грибы;</w:t>
      </w:r>
    </w:p>
    <w:p w:rsidR="00884D8E" w:rsidRPr="00884D8E" w:rsidRDefault="00884D8E" w:rsidP="00884D8E">
      <w:pPr>
        <w:pStyle w:val="ae"/>
        <w:numPr>
          <w:ilvl w:val="0"/>
          <w:numId w:val="14"/>
        </w:numPr>
        <w:suppressAutoHyphens w:val="0"/>
        <w:ind w:left="0" w:firstLine="709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884D8E">
        <w:rPr>
          <w:rStyle w:val="FontStyle12"/>
          <w:rFonts w:ascii="Times New Roman" w:hAnsi="Times New Roman" w:cs="Times New Roman"/>
          <w:b/>
          <w:i w:val="0"/>
          <w:sz w:val="24"/>
          <w:szCs w:val="24"/>
        </w:rPr>
        <w:t xml:space="preserve">выявлять </w:t>
      </w:r>
      <w:r w:rsidRPr="00884D8E">
        <w:rPr>
          <w:rStyle w:val="FontStyle12"/>
          <w:rFonts w:ascii="Times New Roman" w:hAnsi="Times New Roman" w:cs="Times New Roman"/>
          <w:i w:val="0"/>
          <w:sz w:val="24"/>
          <w:szCs w:val="24"/>
        </w:rPr>
        <w:t>приспособления организмов в среде обитания;</w:t>
      </w:r>
    </w:p>
    <w:p w:rsidR="00884D8E" w:rsidRPr="00884D8E" w:rsidRDefault="00884D8E" w:rsidP="00884D8E">
      <w:pPr>
        <w:pStyle w:val="ae"/>
        <w:numPr>
          <w:ilvl w:val="0"/>
          <w:numId w:val="14"/>
        </w:numPr>
        <w:suppressAutoHyphens w:val="0"/>
        <w:ind w:left="0" w:firstLine="709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884D8E">
        <w:rPr>
          <w:rStyle w:val="FontStyle12"/>
          <w:rFonts w:ascii="Times New Roman" w:hAnsi="Times New Roman" w:cs="Times New Roman"/>
          <w:b/>
          <w:i w:val="0"/>
          <w:sz w:val="24"/>
          <w:szCs w:val="24"/>
        </w:rPr>
        <w:t xml:space="preserve">сравнивать </w:t>
      </w:r>
      <w:r w:rsidRPr="00884D8E">
        <w:rPr>
          <w:rStyle w:val="FontStyle12"/>
          <w:rFonts w:ascii="Times New Roman" w:hAnsi="Times New Roman" w:cs="Times New Roman"/>
          <w:i w:val="0"/>
          <w:sz w:val="24"/>
          <w:szCs w:val="24"/>
        </w:rPr>
        <w:t>биологические объекты  (клетки, ткани, организмы, представители отдельных систематических групп) и делать выводы на основе сравнения;</w:t>
      </w:r>
    </w:p>
    <w:p w:rsidR="00884D8E" w:rsidRPr="00884D8E" w:rsidRDefault="00884D8E" w:rsidP="00884D8E">
      <w:pPr>
        <w:pStyle w:val="ae"/>
        <w:numPr>
          <w:ilvl w:val="0"/>
          <w:numId w:val="14"/>
        </w:numPr>
        <w:suppressAutoHyphens w:val="0"/>
        <w:ind w:left="0" w:firstLine="709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884D8E">
        <w:rPr>
          <w:rStyle w:val="FontStyle12"/>
          <w:rFonts w:ascii="Times New Roman" w:hAnsi="Times New Roman" w:cs="Times New Roman"/>
          <w:b/>
          <w:i w:val="0"/>
          <w:sz w:val="24"/>
          <w:szCs w:val="24"/>
        </w:rPr>
        <w:t xml:space="preserve">определять </w:t>
      </w:r>
      <w:r w:rsidRPr="00884D8E">
        <w:rPr>
          <w:rStyle w:val="FontStyle12"/>
          <w:rFonts w:ascii="Times New Roman" w:hAnsi="Times New Roman" w:cs="Times New Roman"/>
          <w:i w:val="0"/>
          <w:sz w:val="24"/>
          <w:szCs w:val="24"/>
        </w:rPr>
        <w:t>принадлежности биологических объектов к определённой систематической группе;</w:t>
      </w:r>
    </w:p>
    <w:p w:rsidR="00884D8E" w:rsidRPr="00884D8E" w:rsidRDefault="00884D8E" w:rsidP="00884D8E">
      <w:pPr>
        <w:pStyle w:val="ae"/>
        <w:numPr>
          <w:ilvl w:val="0"/>
          <w:numId w:val="14"/>
        </w:numPr>
        <w:suppressAutoHyphens w:val="0"/>
        <w:ind w:left="0" w:firstLine="709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884D8E">
        <w:rPr>
          <w:rStyle w:val="FontStyle12"/>
          <w:rFonts w:ascii="Times New Roman" w:hAnsi="Times New Roman" w:cs="Times New Roman"/>
          <w:b/>
          <w:i w:val="0"/>
          <w:sz w:val="24"/>
          <w:szCs w:val="24"/>
        </w:rPr>
        <w:t xml:space="preserve">проводить самостоятельный поиск биологической информации: </w:t>
      </w:r>
      <w:r w:rsidRPr="00884D8E">
        <w:rPr>
          <w:rStyle w:val="FontStyle12"/>
          <w:rFonts w:ascii="Times New Roman" w:hAnsi="Times New Roman" w:cs="Times New Roman"/>
          <w:i w:val="0"/>
          <w:sz w:val="24"/>
          <w:szCs w:val="24"/>
        </w:rPr>
        <w:t xml:space="preserve"> с использованием учебника, словарей, справочников, в том числе с использованием информационных технологий;</w:t>
      </w:r>
    </w:p>
    <w:p w:rsidR="00884D8E" w:rsidRPr="00884D8E" w:rsidRDefault="00884D8E" w:rsidP="00884D8E">
      <w:pPr>
        <w:pStyle w:val="ae"/>
        <w:ind w:firstLine="709"/>
        <w:rPr>
          <w:rStyle w:val="FontStyle12"/>
          <w:rFonts w:ascii="Times New Roman" w:hAnsi="Times New Roman" w:cs="Times New Roman"/>
          <w:b/>
          <w:i w:val="0"/>
          <w:sz w:val="24"/>
          <w:szCs w:val="24"/>
        </w:rPr>
      </w:pPr>
      <w:r w:rsidRPr="00884D8E">
        <w:rPr>
          <w:rStyle w:val="FontStyle12"/>
          <w:rFonts w:ascii="Times New Roman" w:hAnsi="Times New Roman" w:cs="Times New Roman"/>
          <w:b/>
          <w:i w:val="0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84D8E">
        <w:rPr>
          <w:rStyle w:val="FontStyle12"/>
          <w:rFonts w:ascii="Times New Roman" w:hAnsi="Times New Roman" w:cs="Times New Roman"/>
          <w:b/>
          <w:i w:val="0"/>
          <w:sz w:val="24"/>
          <w:szCs w:val="24"/>
        </w:rPr>
        <w:t>для</w:t>
      </w:r>
      <w:proofErr w:type="gramEnd"/>
      <w:r w:rsidRPr="00884D8E">
        <w:rPr>
          <w:rStyle w:val="FontStyle12"/>
          <w:rFonts w:ascii="Times New Roman" w:hAnsi="Times New Roman" w:cs="Times New Roman"/>
          <w:b/>
          <w:i w:val="0"/>
          <w:sz w:val="24"/>
          <w:szCs w:val="24"/>
        </w:rPr>
        <w:t>:</w:t>
      </w:r>
    </w:p>
    <w:p w:rsidR="00884D8E" w:rsidRPr="00884D8E" w:rsidRDefault="00884D8E" w:rsidP="00884D8E">
      <w:pPr>
        <w:pStyle w:val="ae"/>
        <w:numPr>
          <w:ilvl w:val="0"/>
          <w:numId w:val="15"/>
        </w:numPr>
        <w:suppressAutoHyphens w:val="0"/>
        <w:ind w:left="0" w:firstLine="709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884D8E">
        <w:rPr>
          <w:rStyle w:val="FontStyle12"/>
          <w:rFonts w:ascii="Times New Roman" w:hAnsi="Times New Roman" w:cs="Times New Roman"/>
          <w:i w:val="0"/>
          <w:sz w:val="24"/>
          <w:szCs w:val="24"/>
        </w:rPr>
        <w:t>соблюдения мир профилактики заболеваний,  вызываемых растениями, бактериями и грибами;</w:t>
      </w:r>
    </w:p>
    <w:p w:rsidR="00884D8E" w:rsidRPr="00884D8E" w:rsidRDefault="00884D8E" w:rsidP="00884D8E">
      <w:pPr>
        <w:pStyle w:val="ae"/>
        <w:numPr>
          <w:ilvl w:val="0"/>
          <w:numId w:val="15"/>
        </w:numPr>
        <w:suppressAutoHyphens w:val="0"/>
        <w:ind w:left="0" w:firstLine="709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884D8E">
        <w:rPr>
          <w:rStyle w:val="FontStyle12"/>
          <w:rFonts w:ascii="Times New Roman" w:hAnsi="Times New Roman" w:cs="Times New Roman"/>
          <w:i w:val="0"/>
          <w:sz w:val="24"/>
          <w:szCs w:val="24"/>
        </w:rPr>
        <w:t>оказания первой помощи при отравлении ядовитыми грибами и растениями;</w:t>
      </w:r>
    </w:p>
    <w:p w:rsidR="00884D8E" w:rsidRPr="00884D8E" w:rsidRDefault="00884D8E" w:rsidP="00884D8E">
      <w:pPr>
        <w:pStyle w:val="ae"/>
        <w:numPr>
          <w:ilvl w:val="0"/>
          <w:numId w:val="15"/>
        </w:numPr>
        <w:suppressAutoHyphens w:val="0"/>
        <w:ind w:left="0" w:firstLine="709"/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r w:rsidRPr="00884D8E">
        <w:rPr>
          <w:rStyle w:val="FontStyle12"/>
          <w:rFonts w:ascii="Times New Roman" w:hAnsi="Times New Roman" w:cs="Times New Roman"/>
          <w:i w:val="0"/>
          <w:sz w:val="24"/>
          <w:szCs w:val="24"/>
        </w:rPr>
        <w:t>соблюдения правил поведения в окружающей среде;</w:t>
      </w:r>
    </w:p>
    <w:p w:rsidR="00884D8E" w:rsidRPr="00884D8E" w:rsidRDefault="00884D8E" w:rsidP="00884D8E">
      <w:pPr>
        <w:pStyle w:val="ae"/>
        <w:numPr>
          <w:ilvl w:val="0"/>
          <w:numId w:val="15"/>
        </w:numPr>
        <w:suppressAutoHyphens w:val="0"/>
        <w:ind w:left="0" w:firstLine="709"/>
      </w:pPr>
      <w:r w:rsidRPr="00884D8E">
        <w:rPr>
          <w:rStyle w:val="FontStyle12"/>
          <w:rFonts w:ascii="Times New Roman" w:hAnsi="Times New Roman" w:cs="Times New Roman"/>
          <w:i w:val="0"/>
          <w:sz w:val="24"/>
          <w:szCs w:val="24"/>
        </w:rPr>
        <w:t>выращивания и размножения культурных растений, ухода за ними.</w:t>
      </w:r>
    </w:p>
    <w:p w:rsidR="00884D8E" w:rsidRPr="00884D8E" w:rsidRDefault="00884D8E" w:rsidP="00884D8E">
      <w:pPr>
        <w:ind w:firstLine="709"/>
        <w:jc w:val="both"/>
        <w:rPr>
          <w:color w:val="000000"/>
        </w:rPr>
      </w:pPr>
    </w:p>
    <w:p w:rsidR="00884D8E" w:rsidRPr="00884D8E" w:rsidRDefault="00884D8E" w:rsidP="00884D8E">
      <w:pPr>
        <w:ind w:firstLine="709"/>
        <w:jc w:val="both"/>
        <w:rPr>
          <w:bCs/>
          <w:iCs/>
          <w:color w:val="000000"/>
        </w:rPr>
      </w:pPr>
      <w:r w:rsidRPr="00884D8E">
        <w:rPr>
          <w:b/>
          <w:bCs/>
          <w:iCs/>
          <w:color w:val="000000"/>
          <w:u w:val="single"/>
        </w:rPr>
        <w:t>Требования к уровню подготовки учащихся 7 классов</w:t>
      </w:r>
    </w:p>
    <w:p w:rsidR="00884D8E" w:rsidRPr="00884D8E" w:rsidRDefault="00884D8E" w:rsidP="00884D8E">
      <w:pPr>
        <w:ind w:firstLine="709"/>
        <w:jc w:val="both"/>
        <w:rPr>
          <w:b/>
          <w:bCs/>
          <w:iCs/>
          <w:color w:val="000000"/>
          <w:u w:val="single"/>
        </w:rPr>
      </w:pPr>
      <w:r w:rsidRPr="00884D8E">
        <w:rPr>
          <w:bCs/>
          <w:iCs/>
          <w:color w:val="000000"/>
        </w:rPr>
        <w:t>В результате изучения биологии в 7 классе ученик должен</w:t>
      </w:r>
    </w:p>
    <w:p w:rsidR="00884D8E" w:rsidRPr="00884D8E" w:rsidRDefault="00884D8E" w:rsidP="00884D8E">
      <w:pPr>
        <w:pStyle w:val="ae"/>
        <w:ind w:firstLine="709"/>
        <w:rPr>
          <w:b/>
        </w:rPr>
      </w:pPr>
      <w:r w:rsidRPr="00884D8E">
        <w:rPr>
          <w:b/>
        </w:rPr>
        <w:t>знать / понимать:</w:t>
      </w:r>
    </w:p>
    <w:p w:rsidR="00884D8E" w:rsidRPr="00884D8E" w:rsidRDefault="00884D8E" w:rsidP="00884D8E">
      <w:pPr>
        <w:pStyle w:val="ae"/>
        <w:numPr>
          <w:ilvl w:val="0"/>
          <w:numId w:val="16"/>
        </w:numPr>
        <w:suppressAutoHyphens w:val="0"/>
        <w:ind w:left="0" w:firstLine="709"/>
      </w:pPr>
      <w:r w:rsidRPr="00884D8E">
        <w:t xml:space="preserve">признаки биологических объектов: живых организмов; животных; популяций; экосистем и </w:t>
      </w:r>
      <w:proofErr w:type="spellStart"/>
      <w:r w:rsidRPr="00884D8E">
        <w:t>агроэкосистем</w:t>
      </w:r>
      <w:proofErr w:type="spellEnd"/>
      <w:r w:rsidRPr="00884D8E">
        <w:t>; животных своего региона;</w:t>
      </w:r>
    </w:p>
    <w:p w:rsidR="00884D8E" w:rsidRPr="00884D8E" w:rsidRDefault="00884D8E" w:rsidP="00884D8E">
      <w:pPr>
        <w:pStyle w:val="ae"/>
        <w:numPr>
          <w:ilvl w:val="0"/>
          <w:numId w:val="16"/>
        </w:numPr>
        <w:suppressAutoHyphens w:val="0"/>
        <w:ind w:left="0" w:firstLine="709"/>
      </w:pPr>
      <w:proofErr w:type="gramStart"/>
      <w:r w:rsidRPr="00884D8E">
        <w:t>сущность биологических процессов: обмен веществ, питание, дыхание, выделение, транспорт веществ, рост, развитие, размножение, регуляция жизнедеятельности организма животных, раздражимость, круговорот веществ и превращения энергии в экосистемах;</w:t>
      </w:r>
      <w:proofErr w:type="gramEnd"/>
    </w:p>
    <w:p w:rsidR="00884D8E" w:rsidRPr="00884D8E" w:rsidRDefault="00884D8E" w:rsidP="00884D8E">
      <w:pPr>
        <w:pStyle w:val="ae"/>
        <w:numPr>
          <w:ilvl w:val="0"/>
          <w:numId w:val="16"/>
        </w:numPr>
        <w:suppressAutoHyphens w:val="0"/>
        <w:ind w:left="0" w:firstLine="709"/>
      </w:pPr>
      <w:r w:rsidRPr="00884D8E">
        <w:t>особенности строения организмов животных разных систематических групп;</w:t>
      </w:r>
    </w:p>
    <w:p w:rsidR="00884D8E" w:rsidRPr="00884D8E" w:rsidRDefault="00884D8E" w:rsidP="00884D8E">
      <w:pPr>
        <w:pStyle w:val="ae"/>
        <w:ind w:firstLine="709"/>
        <w:rPr>
          <w:b/>
          <w:i/>
        </w:rPr>
      </w:pPr>
      <w:r w:rsidRPr="00884D8E">
        <w:rPr>
          <w:b/>
          <w:i/>
        </w:rPr>
        <w:t>уметь:</w:t>
      </w:r>
    </w:p>
    <w:p w:rsidR="00884D8E" w:rsidRPr="00884D8E" w:rsidRDefault="00884D8E" w:rsidP="00884D8E">
      <w:pPr>
        <w:pStyle w:val="ae"/>
        <w:numPr>
          <w:ilvl w:val="0"/>
          <w:numId w:val="17"/>
        </w:numPr>
        <w:suppressAutoHyphens w:val="0"/>
        <w:ind w:left="0" w:firstLine="709"/>
      </w:pPr>
      <w:r w:rsidRPr="00884D8E">
        <w:t>объяснять: 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животных; роль различных организмов в жизни человека и собственной деятельности; взаимосвязи организмов и окружающей среды; необходимость защиты окружающей среды;</w:t>
      </w:r>
    </w:p>
    <w:p w:rsidR="00884D8E" w:rsidRPr="00884D8E" w:rsidRDefault="00884D8E" w:rsidP="00884D8E">
      <w:pPr>
        <w:pStyle w:val="ae"/>
        <w:numPr>
          <w:ilvl w:val="0"/>
          <w:numId w:val="17"/>
        </w:numPr>
        <w:suppressAutoHyphens w:val="0"/>
        <w:ind w:left="0" w:firstLine="709"/>
      </w:pPr>
      <w:r w:rsidRPr="00884D8E">
        <w:t xml:space="preserve">изучать биологические объекты и процессы: ставить биологические эксперименты, описывать и объяснять результаты опытов; наблюдать за ростом и развитием животных, поведением животных, сезонными изменениями в природе; рассматривать </w:t>
      </w:r>
      <w:proofErr w:type="spellStart"/>
      <w:r w:rsidRPr="00884D8E">
        <w:t>наготовых</w:t>
      </w:r>
      <w:proofErr w:type="spellEnd"/>
      <w:r w:rsidRPr="00884D8E">
        <w:t xml:space="preserve"> и приготовленных микропрепаратов и описывать биологические объекты;</w:t>
      </w:r>
    </w:p>
    <w:p w:rsidR="00884D8E" w:rsidRPr="00884D8E" w:rsidRDefault="00884D8E" w:rsidP="00884D8E">
      <w:pPr>
        <w:pStyle w:val="ae"/>
        <w:numPr>
          <w:ilvl w:val="0"/>
          <w:numId w:val="17"/>
        </w:numPr>
        <w:suppressAutoHyphens w:val="0"/>
        <w:ind w:left="0" w:firstLine="709"/>
      </w:pPr>
      <w:r w:rsidRPr="00884D8E">
        <w:t>распознавать и описывать: на таблицах основные части и органоиды животной клетки; на живых объектах и таблицах органы и системы органов животных, животных отдельных типов и классов; наиболее распространённых животных своей местности, домашних животных, опасные для человека животные;</w:t>
      </w:r>
    </w:p>
    <w:p w:rsidR="00884D8E" w:rsidRPr="00884D8E" w:rsidRDefault="00884D8E" w:rsidP="00884D8E">
      <w:pPr>
        <w:pStyle w:val="ae"/>
        <w:numPr>
          <w:ilvl w:val="0"/>
          <w:numId w:val="17"/>
        </w:numPr>
        <w:suppressAutoHyphens w:val="0"/>
        <w:ind w:left="0" w:firstLine="709"/>
      </w:pPr>
      <w:r w:rsidRPr="00884D8E">
        <w:t>выявлять изменчивость организмов, приспособления животных к среде обитания, типы взаимодействия разных видов животных между собой и с другими компонентами экосистем;</w:t>
      </w:r>
    </w:p>
    <w:p w:rsidR="00884D8E" w:rsidRPr="00884D8E" w:rsidRDefault="00884D8E" w:rsidP="00884D8E">
      <w:pPr>
        <w:pStyle w:val="ae"/>
        <w:numPr>
          <w:ilvl w:val="0"/>
          <w:numId w:val="17"/>
        </w:numPr>
        <w:suppressAutoHyphens w:val="0"/>
        <w:ind w:left="0" w:firstLine="709"/>
      </w:pPr>
      <w:r w:rsidRPr="00884D8E">
        <w:t>сравнивать биологические объекты (клетки, ткани, органы и системы органов, животных, представителей отдельных систематических групп) и делать выводы на основе сравнения;</w:t>
      </w:r>
    </w:p>
    <w:p w:rsidR="00884D8E" w:rsidRPr="00884D8E" w:rsidRDefault="00884D8E" w:rsidP="00884D8E">
      <w:pPr>
        <w:pStyle w:val="ae"/>
        <w:numPr>
          <w:ilvl w:val="0"/>
          <w:numId w:val="17"/>
        </w:numPr>
        <w:suppressAutoHyphens w:val="0"/>
        <w:ind w:left="0" w:firstLine="709"/>
      </w:pPr>
      <w:r w:rsidRPr="00884D8E">
        <w:lastRenderedPageBreak/>
        <w:t>определять принадлежность животных определенной систематической группе (классификация);</w:t>
      </w:r>
    </w:p>
    <w:p w:rsidR="00884D8E" w:rsidRPr="00884D8E" w:rsidRDefault="00884D8E" w:rsidP="00884D8E">
      <w:pPr>
        <w:pStyle w:val="ae"/>
        <w:numPr>
          <w:ilvl w:val="0"/>
          <w:numId w:val="17"/>
        </w:numPr>
        <w:suppressAutoHyphens w:val="0"/>
        <w:ind w:left="0" w:firstLine="709"/>
      </w:pPr>
      <w:r w:rsidRPr="00884D8E">
        <w:t>проводить самостоятельный поиск биологической информации: находить в тексте учебника отличительные признаки животных основных систематических групп; в биологических словарях и справочниках значение зоологических терминов; в различных источниках необходимую информацию о животных (в том числе с использованием информационных технологий);</w:t>
      </w:r>
    </w:p>
    <w:p w:rsidR="00884D8E" w:rsidRPr="00884D8E" w:rsidRDefault="00884D8E" w:rsidP="00884D8E">
      <w:pPr>
        <w:pStyle w:val="ae"/>
        <w:ind w:firstLine="709"/>
        <w:rPr>
          <w:b/>
          <w:i/>
        </w:rPr>
      </w:pPr>
      <w:r w:rsidRPr="00884D8E">
        <w:rPr>
          <w:b/>
          <w:i/>
        </w:rPr>
        <w:t xml:space="preserve">использовать приобретённые знания и умения в практической деятельности и повседневной жизни </w:t>
      </w:r>
      <w:proofErr w:type="gramStart"/>
      <w:r w:rsidRPr="00884D8E">
        <w:rPr>
          <w:b/>
          <w:i/>
        </w:rPr>
        <w:t>для</w:t>
      </w:r>
      <w:proofErr w:type="gramEnd"/>
      <w:r w:rsidRPr="00884D8E">
        <w:rPr>
          <w:b/>
          <w:i/>
        </w:rPr>
        <w:t>:</w:t>
      </w:r>
    </w:p>
    <w:p w:rsidR="00884D8E" w:rsidRPr="00884D8E" w:rsidRDefault="00884D8E" w:rsidP="00884D8E">
      <w:pPr>
        <w:pStyle w:val="ae"/>
        <w:numPr>
          <w:ilvl w:val="0"/>
          <w:numId w:val="18"/>
        </w:numPr>
        <w:suppressAutoHyphens w:val="0"/>
        <w:ind w:left="0" w:firstLine="709"/>
      </w:pPr>
      <w:r w:rsidRPr="00884D8E">
        <w:t>соблюдения мер профилактики заболеваний, вызываемых животными;</w:t>
      </w:r>
    </w:p>
    <w:p w:rsidR="00884D8E" w:rsidRPr="00884D8E" w:rsidRDefault="00884D8E" w:rsidP="00884D8E">
      <w:pPr>
        <w:pStyle w:val="ae"/>
        <w:numPr>
          <w:ilvl w:val="0"/>
          <w:numId w:val="18"/>
        </w:numPr>
        <w:suppressAutoHyphens w:val="0"/>
        <w:ind w:left="0" w:firstLine="709"/>
      </w:pPr>
      <w:r w:rsidRPr="00884D8E">
        <w:t>оказания первой помощи при укусах животных;</w:t>
      </w:r>
    </w:p>
    <w:p w:rsidR="00884D8E" w:rsidRPr="00884D8E" w:rsidRDefault="00884D8E" w:rsidP="00884D8E">
      <w:pPr>
        <w:pStyle w:val="ae"/>
        <w:numPr>
          <w:ilvl w:val="0"/>
          <w:numId w:val="18"/>
        </w:numPr>
        <w:suppressAutoHyphens w:val="0"/>
        <w:ind w:left="0" w:firstLine="709"/>
      </w:pPr>
      <w:r w:rsidRPr="00884D8E">
        <w:t>соблюдения правил поведения в окружающей среде;</w:t>
      </w:r>
    </w:p>
    <w:p w:rsidR="00884D8E" w:rsidRPr="00884D8E" w:rsidRDefault="00884D8E" w:rsidP="00884D8E">
      <w:pPr>
        <w:pStyle w:val="ae"/>
        <w:numPr>
          <w:ilvl w:val="0"/>
          <w:numId w:val="18"/>
        </w:numPr>
        <w:suppressAutoHyphens w:val="0"/>
        <w:ind w:left="0" w:firstLine="709"/>
        <w:rPr>
          <w:rFonts w:eastAsia="Times New Roman"/>
        </w:rPr>
      </w:pPr>
      <w:r w:rsidRPr="00884D8E">
        <w:t>выращивания и размножения домашних животных, ухода за ними.</w:t>
      </w:r>
    </w:p>
    <w:p w:rsidR="00884D8E" w:rsidRPr="00884D8E" w:rsidRDefault="00884D8E" w:rsidP="00884D8E">
      <w:pPr>
        <w:overflowPunct w:val="0"/>
        <w:autoSpaceDE w:val="0"/>
        <w:ind w:firstLine="709"/>
        <w:jc w:val="both"/>
        <w:textAlignment w:val="baseline"/>
        <w:rPr>
          <w:color w:val="000000"/>
        </w:rPr>
      </w:pPr>
    </w:p>
    <w:p w:rsidR="00884D8E" w:rsidRPr="00884D8E" w:rsidRDefault="00884D8E" w:rsidP="00884D8E">
      <w:pPr>
        <w:pStyle w:val="3"/>
        <w:ind w:left="0" w:firstLine="709"/>
        <w:jc w:val="both"/>
        <w:rPr>
          <w:bCs/>
          <w:iCs/>
          <w:color w:val="000000"/>
          <w:sz w:val="24"/>
          <w:szCs w:val="24"/>
        </w:rPr>
      </w:pPr>
      <w:r w:rsidRPr="00884D8E">
        <w:rPr>
          <w:color w:val="000000"/>
          <w:sz w:val="24"/>
          <w:szCs w:val="24"/>
          <w:u w:val="single"/>
        </w:rPr>
        <w:t>Требования к уровню подготовки учащихся 8 классов</w:t>
      </w:r>
    </w:p>
    <w:p w:rsidR="00884D8E" w:rsidRPr="00884D8E" w:rsidRDefault="00884D8E" w:rsidP="00884D8E">
      <w:pPr>
        <w:ind w:firstLine="709"/>
        <w:jc w:val="both"/>
        <w:rPr>
          <w:b/>
          <w:i/>
          <w:color w:val="000000"/>
          <w:u w:val="single"/>
        </w:rPr>
      </w:pPr>
      <w:r w:rsidRPr="00884D8E">
        <w:rPr>
          <w:bCs/>
          <w:iCs/>
          <w:color w:val="000000"/>
        </w:rPr>
        <w:t>В результате изучения биологии в 8 классе ученик должен</w:t>
      </w:r>
    </w:p>
    <w:p w:rsidR="00884D8E" w:rsidRPr="00884D8E" w:rsidRDefault="00884D8E" w:rsidP="00884D8E">
      <w:pPr>
        <w:pStyle w:val="ae"/>
        <w:ind w:firstLine="709"/>
        <w:rPr>
          <w:rFonts w:eastAsia="Times New Roman"/>
          <w:b/>
        </w:rPr>
      </w:pPr>
      <w:r w:rsidRPr="00884D8E">
        <w:rPr>
          <w:rFonts w:eastAsia="Times New Roman"/>
          <w:b/>
        </w:rPr>
        <w:t>В результате изучения биологии в 8 классе ученик должен</w:t>
      </w:r>
    </w:p>
    <w:p w:rsidR="00884D8E" w:rsidRPr="00884D8E" w:rsidRDefault="00884D8E" w:rsidP="00884D8E">
      <w:pPr>
        <w:pStyle w:val="ae"/>
        <w:ind w:firstLine="709"/>
        <w:rPr>
          <w:rFonts w:eastAsia="Times New Roman"/>
          <w:b/>
          <w:i/>
        </w:rPr>
      </w:pPr>
    </w:p>
    <w:p w:rsidR="00884D8E" w:rsidRPr="00884D8E" w:rsidRDefault="00884D8E" w:rsidP="00884D8E">
      <w:pPr>
        <w:pStyle w:val="ae"/>
        <w:ind w:firstLine="709"/>
        <w:rPr>
          <w:rFonts w:eastAsia="Times New Roman"/>
          <w:b/>
          <w:i/>
        </w:rPr>
      </w:pPr>
      <w:r w:rsidRPr="00884D8E">
        <w:rPr>
          <w:rFonts w:eastAsia="Times New Roman"/>
          <w:b/>
          <w:i/>
        </w:rPr>
        <w:t>знать/понимать:</w:t>
      </w:r>
    </w:p>
    <w:p w:rsidR="00884D8E" w:rsidRPr="00884D8E" w:rsidRDefault="00884D8E" w:rsidP="00884D8E">
      <w:pPr>
        <w:pStyle w:val="ae"/>
        <w:numPr>
          <w:ilvl w:val="0"/>
          <w:numId w:val="19"/>
        </w:numPr>
        <w:suppressAutoHyphens w:val="0"/>
        <w:ind w:left="0" w:firstLine="709"/>
        <w:rPr>
          <w:rFonts w:eastAsia="Times New Roman"/>
        </w:rPr>
      </w:pPr>
      <w:proofErr w:type="gramStart"/>
      <w:r w:rsidRPr="00884D8E">
        <w:rPr>
          <w:rFonts w:eastAsia="Times New Roman"/>
        </w:rPr>
        <w:t>сущность биологических процессов: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раздражимость,;</w:t>
      </w:r>
      <w:proofErr w:type="gramEnd"/>
    </w:p>
    <w:p w:rsidR="00884D8E" w:rsidRPr="00884D8E" w:rsidRDefault="00884D8E" w:rsidP="00884D8E">
      <w:pPr>
        <w:pStyle w:val="ae"/>
        <w:numPr>
          <w:ilvl w:val="0"/>
          <w:numId w:val="19"/>
        </w:numPr>
        <w:suppressAutoHyphens w:val="0"/>
        <w:ind w:left="0" w:firstLine="709"/>
        <w:rPr>
          <w:rFonts w:eastAsia="Times New Roman"/>
        </w:rPr>
      </w:pPr>
      <w:r w:rsidRPr="00884D8E">
        <w:rPr>
          <w:rFonts w:eastAsia="Times New Roman"/>
        </w:rPr>
        <w:t>особенности организма человека, его строения, жизнедеятельности, высшей нервной деятельности и поведения;</w:t>
      </w:r>
    </w:p>
    <w:p w:rsidR="00884D8E" w:rsidRPr="00884D8E" w:rsidRDefault="00884D8E" w:rsidP="00884D8E">
      <w:pPr>
        <w:pStyle w:val="ae"/>
        <w:ind w:firstLine="709"/>
        <w:rPr>
          <w:rFonts w:eastAsia="Times New Roman"/>
          <w:b/>
          <w:i/>
        </w:rPr>
      </w:pPr>
      <w:r w:rsidRPr="00884D8E">
        <w:rPr>
          <w:rFonts w:eastAsia="Times New Roman"/>
          <w:b/>
          <w:i/>
        </w:rPr>
        <w:t>уметь:</w:t>
      </w:r>
    </w:p>
    <w:p w:rsidR="00884D8E" w:rsidRPr="00884D8E" w:rsidRDefault="00884D8E" w:rsidP="00884D8E">
      <w:pPr>
        <w:pStyle w:val="ae"/>
        <w:numPr>
          <w:ilvl w:val="1"/>
          <w:numId w:val="20"/>
        </w:numPr>
        <w:suppressAutoHyphens w:val="0"/>
        <w:ind w:left="0" w:firstLine="709"/>
        <w:rPr>
          <w:rFonts w:eastAsia="Times New Roman"/>
        </w:rPr>
      </w:pPr>
      <w:proofErr w:type="gramStart"/>
      <w:r w:rsidRPr="00884D8E">
        <w:rPr>
          <w:rFonts w:eastAsia="Times New Roman"/>
        </w:rPr>
        <w:t>объяснять: роль биологии в формировании современной естественнонаучной картины мира, в практической деятельности людей и самого ученика;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</w:t>
      </w:r>
      <w:proofErr w:type="gramEnd"/>
    </w:p>
    <w:p w:rsidR="00884D8E" w:rsidRPr="00884D8E" w:rsidRDefault="00884D8E" w:rsidP="00884D8E">
      <w:pPr>
        <w:pStyle w:val="ae"/>
        <w:numPr>
          <w:ilvl w:val="1"/>
          <w:numId w:val="20"/>
        </w:numPr>
        <w:suppressAutoHyphens w:val="0"/>
        <w:ind w:left="0" w:firstLine="709"/>
        <w:rPr>
          <w:rFonts w:eastAsia="Times New Roman"/>
        </w:rPr>
      </w:pPr>
      <w:r w:rsidRPr="00884D8E">
        <w:rPr>
          <w:rFonts w:eastAsia="Times New Roman"/>
        </w:rPr>
        <w:t>изучать биологические объекты и процессы: ставить биологические эксперименты, описывать и объяснять результаты опытов; рассматривать на готовых микропрепаратах и описывать биологические объекты;</w:t>
      </w:r>
    </w:p>
    <w:p w:rsidR="00884D8E" w:rsidRPr="00884D8E" w:rsidRDefault="00884D8E" w:rsidP="00884D8E">
      <w:pPr>
        <w:pStyle w:val="ae"/>
        <w:numPr>
          <w:ilvl w:val="1"/>
          <w:numId w:val="20"/>
        </w:numPr>
        <w:suppressAutoHyphens w:val="0"/>
        <w:ind w:left="0" w:firstLine="709"/>
        <w:rPr>
          <w:rFonts w:eastAsia="Times New Roman"/>
        </w:rPr>
      </w:pPr>
      <w:r w:rsidRPr="00884D8E">
        <w:rPr>
          <w:rFonts w:eastAsia="Times New Roman"/>
        </w:rPr>
        <w:t>распознавать и описывать: на таблицах основные части и органоиды клетки, органы и системы органов человека;</w:t>
      </w:r>
    </w:p>
    <w:p w:rsidR="00884D8E" w:rsidRPr="00884D8E" w:rsidRDefault="00884D8E" w:rsidP="00884D8E">
      <w:pPr>
        <w:pStyle w:val="ae"/>
        <w:numPr>
          <w:ilvl w:val="1"/>
          <w:numId w:val="20"/>
        </w:numPr>
        <w:suppressAutoHyphens w:val="0"/>
        <w:ind w:left="0" w:firstLine="709"/>
        <w:rPr>
          <w:rFonts w:eastAsia="Times New Roman"/>
        </w:rPr>
      </w:pPr>
      <w:r w:rsidRPr="00884D8E">
        <w:rPr>
          <w:rFonts w:eastAsia="Times New Roman"/>
        </w:rPr>
        <w:t>сравнивать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884D8E" w:rsidRPr="00884D8E" w:rsidRDefault="00884D8E" w:rsidP="00884D8E">
      <w:pPr>
        <w:pStyle w:val="ae"/>
        <w:numPr>
          <w:ilvl w:val="1"/>
          <w:numId w:val="20"/>
        </w:numPr>
        <w:suppressAutoHyphens w:val="0"/>
        <w:ind w:left="0" w:firstLine="709"/>
        <w:rPr>
          <w:rFonts w:eastAsia="Times New Roman"/>
        </w:rPr>
      </w:pPr>
      <w:r w:rsidRPr="00884D8E">
        <w:rPr>
          <w:rFonts w:eastAsia="Times New Roman"/>
        </w:rPr>
        <w:t>определять принадлежность биологических объектов к определенной систематической группе (классификация);</w:t>
      </w:r>
    </w:p>
    <w:p w:rsidR="00884D8E" w:rsidRPr="00884D8E" w:rsidRDefault="00884D8E" w:rsidP="00884D8E">
      <w:pPr>
        <w:pStyle w:val="ae"/>
        <w:numPr>
          <w:ilvl w:val="1"/>
          <w:numId w:val="20"/>
        </w:numPr>
        <w:suppressAutoHyphens w:val="0"/>
        <w:ind w:left="0" w:firstLine="709"/>
        <w:rPr>
          <w:rFonts w:eastAsia="Times New Roman"/>
        </w:rPr>
      </w:pPr>
      <w:r w:rsidRPr="00884D8E">
        <w:rPr>
          <w:rFonts w:eastAsia="Times New Roman"/>
        </w:rPr>
        <w:t>анализировать и оценивать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884D8E" w:rsidRPr="00884D8E" w:rsidRDefault="00884D8E" w:rsidP="00884D8E">
      <w:pPr>
        <w:pStyle w:val="ae"/>
        <w:numPr>
          <w:ilvl w:val="1"/>
          <w:numId w:val="20"/>
        </w:numPr>
        <w:suppressAutoHyphens w:val="0"/>
        <w:ind w:left="0" w:firstLine="709"/>
        <w:rPr>
          <w:rFonts w:eastAsia="Times New Roman"/>
        </w:rPr>
      </w:pPr>
      <w:r w:rsidRPr="00884D8E">
        <w:rPr>
          <w:rFonts w:eastAsia="Times New Roman"/>
        </w:rPr>
        <w:t>проводить самостоятельный поиск биологической информации: 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884D8E" w:rsidRPr="00884D8E" w:rsidRDefault="00884D8E" w:rsidP="00884D8E">
      <w:pPr>
        <w:pStyle w:val="ae"/>
        <w:ind w:firstLine="709"/>
        <w:rPr>
          <w:rFonts w:eastAsia="Times New Roman"/>
          <w:b/>
          <w:i/>
        </w:rPr>
      </w:pPr>
      <w:r w:rsidRPr="00884D8E">
        <w:rPr>
          <w:rFonts w:eastAsia="Times New Roman"/>
          <w:b/>
          <w:i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84D8E">
        <w:rPr>
          <w:rFonts w:eastAsia="Times New Roman"/>
          <w:b/>
          <w:i/>
        </w:rPr>
        <w:t>для</w:t>
      </w:r>
      <w:proofErr w:type="gramEnd"/>
      <w:r w:rsidRPr="00884D8E">
        <w:rPr>
          <w:rFonts w:eastAsia="Times New Roman"/>
          <w:b/>
          <w:i/>
        </w:rPr>
        <w:t>:</w:t>
      </w:r>
    </w:p>
    <w:p w:rsidR="00884D8E" w:rsidRPr="00884D8E" w:rsidRDefault="00884D8E" w:rsidP="00884D8E">
      <w:pPr>
        <w:pStyle w:val="ae"/>
        <w:numPr>
          <w:ilvl w:val="1"/>
          <w:numId w:val="21"/>
        </w:numPr>
        <w:suppressAutoHyphens w:val="0"/>
        <w:ind w:left="0" w:firstLine="709"/>
        <w:rPr>
          <w:rFonts w:eastAsia="Times New Roman"/>
        </w:rPr>
      </w:pPr>
      <w:proofErr w:type="gramStart"/>
      <w:r w:rsidRPr="00884D8E">
        <w:rPr>
          <w:rFonts w:eastAsia="Times New Roman"/>
        </w:rPr>
        <w:lastRenderedPageBreak/>
        <w:t>соблюдения мер профилактики заболеваний, вызываемых растениями, животными, бактериями, грибами и вирусами;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  <w:proofErr w:type="gramEnd"/>
    </w:p>
    <w:p w:rsidR="00884D8E" w:rsidRPr="00884D8E" w:rsidRDefault="00884D8E" w:rsidP="00884D8E">
      <w:pPr>
        <w:pStyle w:val="ae"/>
        <w:numPr>
          <w:ilvl w:val="1"/>
          <w:numId w:val="21"/>
        </w:numPr>
        <w:suppressAutoHyphens w:val="0"/>
        <w:ind w:left="0" w:firstLine="709"/>
        <w:rPr>
          <w:rFonts w:eastAsia="Times New Roman"/>
        </w:rPr>
      </w:pPr>
      <w:r w:rsidRPr="00884D8E">
        <w:rPr>
          <w:rFonts w:eastAsia="Times New Roman"/>
        </w:rPr>
        <w:t>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884D8E" w:rsidRPr="00884D8E" w:rsidRDefault="00884D8E" w:rsidP="00884D8E">
      <w:pPr>
        <w:pStyle w:val="ae"/>
        <w:numPr>
          <w:ilvl w:val="1"/>
          <w:numId w:val="21"/>
        </w:numPr>
        <w:suppressAutoHyphens w:val="0"/>
        <w:ind w:left="0" w:firstLine="709"/>
        <w:rPr>
          <w:rFonts w:eastAsia="Times New Roman"/>
        </w:rPr>
      </w:pPr>
      <w:r w:rsidRPr="00884D8E">
        <w:rPr>
          <w:rFonts w:eastAsia="Times New Roman"/>
        </w:rPr>
        <w:t>рациональной организации труда и отдыха, соблюдения правил поведения в окружающей среде;</w:t>
      </w:r>
    </w:p>
    <w:p w:rsidR="00884D8E" w:rsidRPr="00884D8E" w:rsidRDefault="00884D8E" w:rsidP="00884D8E">
      <w:pPr>
        <w:pStyle w:val="ae"/>
        <w:numPr>
          <w:ilvl w:val="1"/>
          <w:numId w:val="21"/>
        </w:numPr>
        <w:suppressAutoHyphens w:val="0"/>
        <w:ind w:left="0" w:firstLine="709"/>
        <w:rPr>
          <w:rFonts w:eastAsia="Times New Roman"/>
        </w:rPr>
      </w:pPr>
      <w:r w:rsidRPr="00884D8E">
        <w:rPr>
          <w:rFonts w:eastAsia="Times New Roman"/>
        </w:rPr>
        <w:t>проведения наблюдений за состоянием собственного организма.</w:t>
      </w:r>
    </w:p>
    <w:p w:rsidR="00884D8E" w:rsidRPr="00884D8E" w:rsidRDefault="00884D8E" w:rsidP="00884D8E">
      <w:pPr>
        <w:pStyle w:val="ae"/>
        <w:ind w:firstLine="709"/>
        <w:rPr>
          <w:rFonts w:eastAsia="Times New Roman"/>
        </w:rPr>
      </w:pPr>
    </w:p>
    <w:p w:rsidR="00884D8E" w:rsidRPr="00884D8E" w:rsidRDefault="00884D8E" w:rsidP="00884D8E">
      <w:pPr>
        <w:ind w:firstLine="709"/>
        <w:jc w:val="both"/>
        <w:rPr>
          <w:color w:val="000000"/>
        </w:rPr>
      </w:pPr>
      <w:r w:rsidRPr="00884D8E">
        <w:rPr>
          <w:b/>
          <w:color w:val="000000"/>
          <w:u w:val="single"/>
        </w:rPr>
        <w:t>Требования к уровню подготовки учащихся 9 классов</w:t>
      </w:r>
    </w:p>
    <w:p w:rsidR="00884D8E" w:rsidRPr="00884D8E" w:rsidRDefault="00884D8E" w:rsidP="00884D8E">
      <w:pPr>
        <w:ind w:firstLine="709"/>
        <w:jc w:val="both"/>
        <w:rPr>
          <w:b/>
          <w:i/>
          <w:color w:val="000000"/>
          <w:u w:val="single"/>
        </w:rPr>
      </w:pPr>
      <w:r w:rsidRPr="00884D8E">
        <w:rPr>
          <w:color w:val="000000"/>
        </w:rPr>
        <w:t>В результате изучения биологии в 9 классе  ученик должен</w:t>
      </w:r>
    </w:p>
    <w:p w:rsidR="00884D8E" w:rsidRPr="00884D8E" w:rsidRDefault="00884D8E" w:rsidP="00884D8E">
      <w:pPr>
        <w:shd w:val="clear" w:color="auto" w:fill="FFFFFF"/>
        <w:ind w:firstLine="709"/>
        <w:jc w:val="both"/>
        <w:outlineLvl w:val="0"/>
      </w:pPr>
      <w:r w:rsidRPr="00884D8E">
        <w:rPr>
          <w:b/>
          <w:bCs/>
          <w:i/>
          <w:iCs/>
          <w:color w:val="000000"/>
          <w:w w:val="114"/>
        </w:rPr>
        <w:t>В результате изучения предмета выпуск</w:t>
      </w:r>
      <w:r w:rsidRPr="00884D8E">
        <w:rPr>
          <w:b/>
          <w:bCs/>
          <w:i/>
          <w:iCs/>
          <w:color w:val="000000"/>
          <w:w w:val="114"/>
        </w:rPr>
        <w:softHyphen/>
      </w:r>
      <w:r w:rsidRPr="00884D8E">
        <w:rPr>
          <w:b/>
          <w:bCs/>
          <w:i/>
          <w:iCs/>
          <w:color w:val="000000"/>
          <w:spacing w:val="-5"/>
          <w:w w:val="114"/>
        </w:rPr>
        <w:t>ники основной школы должны:</w:t>
      </w:r>
    </w:p>
    <w:p w:rsidR="00884D8E" w:rsidRPr="00884D8E" w:rsidRDefault="00884D8E" w:rsidP="00884D8E">
      <w:pPr>
        <w:shd w:val="clear" w:color="auto" w:fill="FFFFFF"/>
        <w:ind w:firstLine="709"/>
        <w:jc w:val="both"/>
      </w:pPr>
      <w:r w:rsidRPr="00884D8E">
        <w:rPr>
          <w:b/>
          <w:bCs/>
          <w:color w:val="000000"/>
          <w:spacing w:val="-3"/>
        </w:rPr>
        <w:t>называть</w:t>
      </w:r>
    </w:p>
    <w:p w:rsidR="00884D8E" w:rsidRPr="00884D8E" w:rsidRDefault="00884D8E" w:rsidP="00884D8E">
      <w:pPr>
        <w:widowControl w:val="0"/>
        <w:numPr>
          <w:ilvl w:val="0"/>
          <w:numId w:val="22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6"/>
        </w:rPr>
        <w:t>общие признаки живых организмов;</w:t>
      </w:r>
    </w:p>
    <w:p w:rsidR="00884D8E" w:rsidRPr="00884D8E" w:rsidRDefault="00884D8E" w:rsidP="00884D8E">
      <w:pPr>
        <w:widowControl w:val="0"/>
        <w:numPr>
          <w:ilvl w:val="0"/>
          <w:numId w:val="22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5"/>
        </w:rPr>
        <w:t>признаки царств живой природы, отделов рас</w:t>
      </w:r>
      <w:r w:rsidRPr="00884D8E">
        <w:rPr>
          <w:color w:val="000000"/>
          <w:spacing w:val="5"/>
        </w:rPr>
        <w:softHyphen/>
      </w:r>
      <w:r w:rsidRPr="00884D8E">
        <w:rPr>
          <w:color w:val="000000"/>
          <w:spacing w:val="8"/>
        </w:rPr>
        <w:t>тений, классов и семей</w:t>
      </w:r>
      <w:proofErr w:type="gramStart"/>
      <w:r w:rsidRPr="00884D8E">
        <w:rPr>
          <w:color w:val="000000"/>
          <w:spacing w:val="8"/>
        </w:rPr>
        <w:t>ств цв</w:t>
      </w:r>
      <w:proofErr w:type="gramEnd"/>
      <w:r w:rsidRPr="00884D8E">
        <w:rPr>
          <w:color w:val="000000"/>
          <w:spacing w:val="8"/>
        </w:rPr>
        <w:t xml:space="preserve">етковых растений; </w:t>
      </w:r>
      <w:proofErr w:type="spellStart"/>
      <w:r w:rsidRPr="00884D8E">
        <w:rPr>
          <w:color w:val="000000"/>
          <w:spacing w:val="5"/>
        </w:rPr>
        <w:t>подцарств</w:t>
      </w:r>
      <w:proofErr w:type="spellEnd"/>
      <w:r w:rsidRPr="00884D8E">
        <w:rPr>
          <w:color w:val="000000"/>
          <w:spacing w:val="5"/>
        </w:rPr>
        <w:t>, типов и классов животных;</w:t>
      </w:r>
    </w:p>
    <w:p w:rsidR="00884D8E" w:rsidRPr="00884D8E" w:rsidRDefault="00884D8E" w:rsidP="00884D8E">
      <w:pPr>
        <w:widowControl w:val="0"/>
        <w:numPr>
          <w:ilvl w:val="0"/>
          <w:numId w:val="22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5"/>
        </w:rPr>
        <w:t>причины и результаты эволюции;</w:t>
      </w:r>
    </w:p>
    <w:p w:rsidR="00884D8E" w:rsidRPr="00884D8E" w:rsidRDefault="00884D8E" w:rsidP="00884D8E">
      <w:pPr>
        <w:shd w:val="clear" w:color="auto" w:fill="FFFFFF"/>
        <w:ind w:firstLine="709"/>
        <w:jc w:val="both"/>
      </w:pPr>
      <w:r w:rsidRPr="00884D8E">
        <w:rPr>
          <w:b/>
          <w:bCs/>
          <w:color w:val="000000"/>
          <w:spacing w:val="-4"/>
        </w:rPr>
        <w:t>приводить примеры</w:t>
      </w:r>
    </w:p>
    <w:p w:rsidR="00884D8E" w:rsidRPr="00884D8E" w:rsidRDefault="00884D8E" w:rsidP="00884D8E">
      <w:pPr>
        <w:widowControl w:val="0"/>
        <w:numPr>
          <w:ilvl w:val="0"/>
          <w:numId w:val="23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8"/>
        </w:rPr>
        <w:t xml:space="preserve">усложнения растений и животных в процессе </w:t>
      </w:r>
      <w:r w:rsidRPr="00884D8E">
        <w:rPr>
          <w:color w:val="000000"/>
          <w:spacing w:val="3"/>
        </w:rPr>
        <w:t>эволюции;</w:t>
      </w:r>
    </w:p>
    <w:p w:rsidR="00884D8E" w:rsidRPr="00884D8E" w:rsidRDefault="00884D8E" w:rsidP="00884D8E">
      <w:pPr>
        <w:widowControl w:val="0"/>
        <w:numPr>
          <w:ilvl w:val="0"/>
          <w:numId w:val="23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4"/>
        </w:rPr>
        <w:t>природных и искусственных сообществ;</w:t>
      </w:r>
    </w:p>
    <w:p w:rsidR="00884D8E" w:rsidRPr="00884D8E" w:rsidRDefault="00884D8E" w:rsidP="00884D8E">
      <w:pPr>
        <w:widowControl w:val="0"/>
        <w:numPr>
          <w:ilvl w:val="0"/>
          <w:numId w:val="23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4"/>
        </w:rPr>
        <w:t>изменчивости, наследственности и приспособ</w:t>
      </w:r>
      <w:r w:rsidRPr="00884D8E">
        <w:rPr>
          <w:color w:val="000000"/>
          <w:spacing w:val="5"/>
        </w:rPr>
        <w:t>ленности растений и животных к среде обитания;</w:t>
      </w:r>
    </w:p>
    <w:p w:rsidR="00884D8E" w:rsidRPr="00884D8E" w:rsidRDefault="00884D8E" w:rsidP="00884D8E">
      <w:pPr>
        <w:widowControl w:val="0"/>
        <w:numPr>
          <w:ilvl w:val="0"/>
          <w:numId w:val="23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</w:rPr>
        <w:t>наиболее распространенных видов и сортов рас</w:t>
      </w:r>
      <w:r w:rsidRPr="00884D8E">
        <w:rPr>
          <w:color w:val="000000"/>
        </w:rPr>
        <w:softHyphen/>
      </w:r>
      <w:r w:rsidRPr="00884D8E">
        <w:rPr>
          <w:color w:val="000000"/>
          <w:spacing w:val="4"/>
        </w:rPr>
        <w:t>тений, видов и пород животных;</w:t>
      </w:r>
    </w:p>
    <w:p w:rsidR="00884D8E" w:rsidRPr="00884D8E" w:rsidRDefault="00884D8E" w:rsidP="00884D8E">
      <w:pPr>
        <w:shd w:val="clear" w:color="auto" w:fill="FFFFFF"/>
        <w:ind w:firstLine="709"/>
        <w:jc w:val="both"/>
      </w:pPr>
      <w:r w:rsidRPr="00884D8E">
        <w:rPr>
          <w:b/>
          <w:bCs/>
          <w:color w:val="000000"/>
          <w:spacing w:val="-1"/>
        </w:rPr>
        <w:t>характеризовать</w:t>
      </w:r>
    </w:p>
    <w:p w:rsidR="00884D8E" w:rsidRPr="00884D8E" w:rsidRDefault="00884D8E" w:rsidP="00884D8E">
      <w:pPr>
        <w:widowControl w:val="0"/>
        <w:numPr>
          <w:ilvl w:val="0"/>
          <w:numId w:val="24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10"/>
        </w:rPr>
        <w:t xml:space="preserve">строение, функции клеток бактерий, грибов, </w:t>
      </w:r>
      <w:r w:rsidRPr="00884D8E">
        <w:rPr>
          <w:color w:val="000000"/>
          <w:spacing w:val="6"/>
        </w:rPr>
        <w:t>растений и животных;</w:t>
      </w:r>
    </w:p>
    <w:p w:rsidR="00884D8E" w:rsidRPr="00884D8E" w:rsidRDefault="00884D8E" w:rsidP="00884D8E">
      <w:pPr>
        <w:widowControl w:val="0"/>
        <w:numPr>
          <w:ilvl w:val="0"/>
          <w:numId w:val="24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6"/>
        </w:rPr>
        <w:t>деление клетки, роль клеточной теории в обо</w:t>
      </w:r>
      <w:r w:rsidRPr="00884D8E">
        <w:rPr>
          <w:color w:val="000000"/>
          <w:spacing w:val="4"/>
        </w:rPr>
        <w:t>сновании единства органического мира;</w:t>
      </w:r>
    </w:p>
    <w:p w:rsidR="00884D8E" w:rsidRPr="00884D8E" w:rsidRDefault="00884D8E" w:rsidP="00884D8E">
      <w:pPr>
        <w:widowControl w:val="0"/>
        <w:numPr>
          <w:ilvl w:val="0"/>
          <w:numId w:val="24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8"/>
        </w:rPr>
        <w:t>строение и жизнедеятельность бактериального, грибного, растительного, животного организ</w:t>
      </w:r>
      <w:r w:rsidRPr="00884D8E">
        <w:rPr>
          <w:color w:val="000000"/>
          <w:spacing w:val="8"/>
        </w:rPr>
        <w:softHyphen/>
      </w:r>
      <w:r w:rsidRPr="00884D8E">
        <w:rPr>
          <w:color w:val="000000"/>
          <w:spacing w:val="12"/>
        </w:rPr>
        <w:t>мов; организма человека; лишайника как комп</w:t>
      </w:r>
      <w:r w:rsidRPr="00884D8E">
        <w:rPr>
          <w:color w:val="000000"/>
          <w:spacing w:val="5"/>
        </w:rPr>
        <w:t>лексного организма;</w:t>
      </w:r>
    </w:p>
    <w:p w:rsidR="00884D8E" w:rsidRPr="00884D8E" w:rsidRDefault="00884D8E" w:rsidP="00884D8E">
      <w:pPr>
        <w:widowControl w:val="0"/>
        <w:numPr>
          <w:ilvl w:val="0"/>
          <w:numId w:val="24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3"/>
        </w:rPr>
        <w:t>обмен веществ и превращение энергии;</w:t>
      </w:r>
    </w:p>
    <w:p w:rsidR="00884D8E" w:rsidRPr="00884D8E" w:rsidRDefault="00884D8E" w:rsidP="00884D8E">
      <w:pPr>
        <w:widowControl w:val="0"/>
        <w:numPr>
          <w:ilvl w:val="0"/>
          <w:numId w:val="24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3"/>
        </w:rPr>
        <w:t>роль ферментов и витаминов в организме;</w:t>
      </w:r>
    </w:p>
    <w:p w:rsidR="00884D8E" w:rsidRPr="00884D8E" w:rsidRDefault="00884D8E" w:rsidP="00884D8E">
      <w:pPr>
        <w:widowControl w:val="0"/>
        <w:numPr>
          <w:ilvl w:val="0"/>
          <w:numId w:val="24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4"/>
        </w:rPr>
        <w:t>особенности  питания  автотрофных  и  гетеро</w:t>
      </w:r>
      <w:r w:rsidRPr="00884D8E">
        <w:rPr>
          <w:color w:val="000000"/>
          <w:spacing w:val="4"/>
        </w:rPr>
        <w:softHyphen/>
        <w:t>трофных организмов (сапрофитов, паразитов, сим</w:t>
      </w:r>
      <w:r w:rsidRPr="00884D8E">
        <w:rPr>
          <w:color w:val="000000"/>
          <w:spacing w:val="4"/>
        </w:rPr>
        <w:softHyphen/>
      </w:r>
      <w:r w:rsidRPr="00884D8E">
        <w:rPr>
          <w:color w:val="000000"/>
        </w:rPr>
        <w:t>бионтов);</w:t>
      </w:r>
    </w:p>
    <w:p w:rsidR="00884D8E" w:rsidRPr="00884D8E" w:rsidRDefault="00884D8E" w:rsidP="00884D8E">
      <w:pPr>
        <w:widowControl w:val="0"/>
        <w:numPr>
          <w:ilvl w:val="0"/>
          <w:numId w:val="24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3"/>
        </w:rPr>
        <w:t xml:space="preserve">дыхание,   передвижение  веществ,   выделение </w:t>
      </w:r>
      <w:r w:rsidRPr="00884D8E">
        <w:rPr>
          <w:color w:val="000000"/>
          <w:spacing w:val="7"/>
        </w:rPr>
        <w:t xml:space="preserve">конечных продуктов жизнедеятельности в живом </w:t>
      </w:r>
      <w:r w:rsidRPr="00884D8E">
        <w:rPr>
          <w:color w:val="000000"/>
          <w:spacing w:val="4"/>
        </w:rPr>
        <w:t>организме;</w:t>
      </w:r>
    </w:p>
    <w:p w:rsidR="00884D8E" w:rsidRPr="00884D8E" w:rsidRDefault="00884D8E" w:rsidP="00884D8E">
      <w:pPr>
        <w:widowControl w:val="0"/>
        <w:numPr>
          <w:ilvl w:val="0"/>
          <w:numId w:val="24"/>
        </w:numPr>
        <w:shd w:val="clear" w:color="auto" w:fill="FFFFFF"/>
        <w:tabs>
          <w:tab w:val="left" w:pos="41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9"/>
        </w:rPr>
        <w:t xml:space="preserve">иммунитет,  его  значение в жизни человека, </w:t>
      </w:r>
      <w:r w:rsidRPr="00884D8E">
        <w:rPr>
          <w:color w:val="000000"/>
          <w:spacing w:val="6"/>
        </w:rPr>
        <w:t xml:space="preserve">профилактику </w:t>
      </w:r>
      <w:proofErr w:type="spellStart"/>
      <w:r w:rsidRPr="00884D8E">
        <w:rPr>
          <w:color w:val="000000"/>
          <w:spacing w:val="6"/>
        </w:rPr>
        <w:t>СПИДа</w:t>
      </w:r>
      <w:proofErr w:type="spellEnd"/>
      <w:r w:rsidRPr="00884D8E">
        <w:rPr>
          <w:color w:val="000000"/>
          <w:spacing w:val="6"/>
        </w:rPr>
        <w:t>;</w:t>
      </w:r>
    </w:p>
    <w:p w:rsidR="00884D8E" w:rsidRPr="00884D8E" w:rsidRDefault="00884D8E" w:rsidP="00884D8E">
      <w:pPr>
        <w:widowControl w:val="0"/>
        <w:numPr>
          <w:ilvl w:val="0"/>
          <w:numId w:val="24"/>
        </w:numPr>
        <w:shd w:val="clear" w:color="auto" w:fill="FFFFFF"/>
        <w:tabs>
          <w:tab w:val="left" w:pos="40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9"/>
        </w:rPr>
        <w:t>размножение, рост и развитие бактерий, гри</w:t>
      </w:r>
      <w:r w:rsidRPr="00884D8E">
        <w:rPr>
          <w:color w:val="000000"/>
          <w:spacing w:val="3"/>
        </w:rPr>
        <w:t>бов, растений и животных, особенности размноже</w:t>
      </w:r>
      <w:r w:rsidRPr="00884D8E">
        <w:rPr>
          <w:color w:val="000000"/>
          <w:spacing w:val="3"/>
        </w:rPr>
        <w:softHyphen/>
      </w:r>
      <w:r w:rsidRPr="00884D8E">
        <w:rPr>
          <w:color w:val="000000"/>
          <w:spacing w:val="6"/>
        </w:rPr>
        <w:t>ния и развития человека;</w:t>
      </w:r>
    </w:p>
    <w:p w:rsidR="00884D8E" w:rsidRPr="00884D8E" w:rsidRDefault="00884D8E" w:rsidP="00884D8E">
      <w:pPr>
        <w:widowControl w:val="0"/>
        <w:numPr>
          <w:ilvl w:val="0"/>
          <w:numId w:val="24"/>
        </w:numPr>
        <w:shd w:val="clear" w:color="auto" w:fill="FFFFFF"/>
        <w:tabs>
          <w:tab w:val="left" w:pos="40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6"/>
        </w:rPr>
        <w:t>вирусы как неклеточные формы жизни;</w:t>
      </w:r>
    </w:p>
    <w:p w:rsidR="00884D8E" w:rsidRPr="00884D8E" w:rsidRDefault="00884D8E" w:rsidP="00884D8E">
      <w:pPr>
        <w:widowControl w:val="0"/>
        <w:numPr>
          <w:ilvl w:val="0"/>
          <w:numId w:val="24"/>
        </w:numPr>
        <w:shd w:val="clear" w:color="auto" w:fill="FFFFFF"/>
        <w:tabs>
          <w:tab w:val="left" w:pos="40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</w:rPr>
        <w:t>среды обитания организмов, экологические фак</w:t>
      </w:r>
      <w:r w:rsidRPr="00884D8E">
        <w:rPr>
          <w:color w:val="000000"/>
          <w:spacing w:val="1"/>
        </w:rPr>
        <w:t>торы (абиотические, биотические, антропогенные);</w:t>
      </w:r>
    </w:p>
    <w:p w:rsidR="00884D8E" w:rsidRPr="00884D8E" w:rsidRDefault="00884D8E" w:rsidP="00884D8E">
      <w:pPr>
        <w:widowControl w:val="0"/>
        <w:numPr>
          <w:ilvl w:val="0"/>
          <w:numId w:val="24"/>
        </w:numPr>
        <w:shd w:val="clear" w:color="auto" w:fill="FFFFFF"/>
        <w:tabs>
          <w:tab w:val="left" w:pos="40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7"/>
        </w:rPr>
        <w:t xml:space="preserve">природные сообщества, пищевые связи в них, </w:t>
      </w:r>
      <w:r w:rsidRPr="00884D8E">
        <w:rPr>
          <w:color w:val="000000"/>
          <w:spacing w:val="4"/>
        </w:rPr>
        <w:t>приспособленность организмов к жизни в сообще</w:t>
      </w:r>
      <w:r w:rsidRPr="00884D8E">
        <w:rPr>
          <w:color w:val="000000"/>
          <w:spacing w:val="-1"/>
        </w:rPr>
        <w:t>стве;</w:t>
      </w:r>
    </w:p>
    <w:p w:rsidR="00884D8E" w:rsidRPr="00884D8E" w:rsidRDefault="00884D8E" w:rsidP="00884D8E">
      <w:pPr>
        <w:widowControl w:val="0"/>
        <w:numPr>
          <w:ilvl w:val="0"/>
          <w:numId w:val="24"/>
        </w:numPr>
        <w:shd w:val="clear" w:color="auto" w:fill="FFFFFF"/>
        <w:tabs>
          <w:tab w:val="left" w:pos="40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-1"/>
        </w:rPr>
        <w:t>искусственные сообщества, роль человека в про</w:t>
      </w:r>
      <w:r w:rsidRPr="00884D8E">
        <w:rPr>
          <w:color w:val="000000"/>
          <w:spacing w:val="-1"/>
        </w:rPr>
        <w:softHyphen/>
      </w:r>
      <w:r w:rsidRPr="00884D8E">
        <w:rPr>
          <w:color w:val="000000"/>
          <w:spacing w:val="4"/>
        </w:rPr>
        <w:t>дуктивности искусственных сообществ;</w:t>
      </w:r>
    </w:p>
    <w:p w:rsidR="00884D8E" w:rsidRPr="00884D8E" w:rsidRDefault="00884D8E" w:rsidP="00884D8E">
      <w:pPr>
        <w:shd w:val="clear" w:color="auto" w:fill="FFFFFF"/>
        <w:ind w:firstLine="709"/>
        <w:jc w:val="both"/>
      </w:pPr>
      <w:r w:rsidRPr="00884D8E">
        <w:rPr>
          <w:b/>
          <w:bCs/>
          <w:color w:val="000000"/>
          <w:spacing w:val="-4"/>
        </w:rPr>
        <w:t>обосновывать</w:t>
      </w:r>
    </w:p>
    <w:p w:rsidR="00884D8E" w:rsidRPr="00884D8E" w:rsidRDefault="00884D8E" w:rsidP="00884D8E">
      <w:pPr>
        <w:widowControl w:val="0"/>
        <w:numPr>
          <w:ilvl w:val="0"/>
          <w:numId w:val="25"/>
        </w:numPr>
        <w:shd w:val="clear" w:color="auto" w:fill="FFFFFF"/>
        <w:tabs>
          <w:tab w:val="left" w:pos="40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2"/>
        </w:rPr>
        <w:t>взаимосвязь строения и функций органов и сис</w:t>
      </w:r>
      <w:r w:rsidRPr="00884D8E">
        <w:rPr>
          <w:color w:val="000000"/>
          <w:spacing w:val="2"/>
        </w:rPr>
        <w:softHyphen/>
      </w:r>
      <w:r w:rsidRPr="00884D8E">
        <w:rPr>
          <w:color w:val="000000"/>
          <w:spacing w:val="4"/>
        </w:rPr>
        <w:t>тем органов, организма и среды;</w:t>
      </w:r>
    </w:p>
    <w:p w:rsidR="00884D8E" w:rsidRPr="00884D8E" w:rsidRDefault="00884D8E" w:rsidP="00884D8E">
      <w:pPr>
        <w:widowControl w:val="0"/>
        <w:numPr>
          <w:ilvl w:val="0"/>
          <w:numId w:val="25"/>
        </w:numPr>
        <w:shd w:val="clear" w:color="auto" w:fill="FFFFFF"/>
        <w:tabs>
          <w:tab w:val="left" w:pos="40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8"/>
        </w:rPr>
        <w:t>родство млекопитающих животных и челове</w:t>
      </w:r>
      <w:r w:rsidRPr="00884D8E">
        <w:rPr>
          <w:color w:val="000000"/>
          <w:spacing w:val="5"/>
        </w:rPr>
        <w:t>ка, человеческих рас;</w:t>
      </w:r>
    </w:p>
    <w:p w:rsidR="00884D8E" w:rsidRPr="00884D8E" w:rsidRDefault="00884D8E" w:rsidP="00884D8E">
      <w:pPr>
        <w:widowControl w:val="0"/>
        <w:numPr>
          <w:ilvl w:val="0"/>
          <w:numId w:val="25"/>
        </w:numPr>
        <w:shd w:val="clear" w:color="auto" w:fill="FFFFFF"/>
        <w:tabs>
          <w:tab w:val="left" w:pos="40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5"/>
        </w:rPr>
        <w:lastRenderedPageBreak/>
        <w:t xml:space="preserve">особенности человека,  обусловленные </w:t>
      </w:r>
      <w:proofErr w:type="spellStart"/>
      <w:r w:rsidRPr="00884D8E">
        <w:rPr>
          <w:color w:val="000000"/>
          <w:spacing w:val="5"/>
        </w:rPr>
        <w:t>прямо</w:t>
      </w:r>
      <w:r w:rsidRPr="00884D8E">
        <w:rPr>
          <w:color w:val="000000"/>
          <w:spacing w:val="4"/>
        </w:rPr>
        <w:t>хождением</w:t>
      </w:r>
      <w:proofErr w:type="spellEnd"/>
      <w:r w:rsidRPr="00884D8E">
        <w:rPr>
          <w:color w:val="000000"/>
          <w:spacing w:val="4"/>
        </w:rPr>
        <w:t>, трудовой деятельностью;</w:t>
      </w:r>
    </w:p>
    <w:p w:rsidR="00884D8E" w:rsidRPr="00884D8E" w:rsidRDefault="00884D8E" w:rsidP="00884D8E">
      <w:pPr>
        <w:widowControl w:val="0"/>
        <w:numPr>
          <w:ilvl w:val="0"/>
          <w:numId w:val="25"/>
        </w:numPr>
        <w:shd w:val="clear" w:color="auto" w:fill="FFFFFF"/>
        <w:tabs>
          <w:tab w:val="left" w:pos="40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8"/>
        </w:rPr>
        <w:t xml:space="preserve">роль нейрогуморальной регуляции процессов </w:t>
      </w:r>
      <w:r w:rsidRPr="00884D8E">
        <w:rPr>
          <w:color w:val="000000"/>
          <w:spacing w:val="5"/>
        </w:rPr>
        <w:t>жизнедеятельности в организме человека; особен</w:t>
      </w:r>
      <w:r w:rsidRPr="00884D8E">
        <w:rPr>
          <w:color w:val="000000"/>
          <w:spacing w:val="5"/>
        </w:rPr>
        <w:softHyphen/>
      </w:r>
      <w:r w:rsidRPr="00884D8E">
        <w:rPr>
          <w:color w:val="000000"/>
          <w:spacing w:val="4"/>
        </w:rPr>
        <w:t>ности высшей нервной деятельности человека;</w:t>
      </w:r>
    </w:p>
    <w:p w:rsidR="00884D8E" w:rsidRPr="00884D8E" w:rsidRDefault="00884D8E" w:rsidP="00884D8E">
      <w:pPr>
        <w:widowControl w:val="0"/>
        <w:numPr>
          <w:ilvl w:val="0"/>
          <w:numId w:val="25"/>
        </w:numPr>
        <w:shd w:val="clear" w:color="auto" w:fill="FFFFFF"/>
        <w:tabs>
          <w:tab w:val="left" w:pos="40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9"/>
        </w:rPr>
        <w:t>влияние экологических и социальных факто</w:t>
      </w:r>
      <w:r w:rsidRPr="00884D8E">
        <w:rPr>
          <w:color w:val="000000"/>
          <w:spacing w:val="4"/>
        </w:rPr>
        <w:t>ров, умственного и физического труда, физкульту</w:t>
      </w:r>
      <w:r w:rsidRPr="00884D8E">
        <w:rPr>
          <w:color w:val="000000"/>
          <w:spacing w:val="4"/>
        </w:rPr>
        <w:softHyphen/>
      </w:r>
      <w:r w:rsidRPr="00884D8E">
        <w:rPr>
          <w:color w:val="000000"/>
          <w:spacing w:val="2"/>
        </w:rPr>
        <w:t xml:space="preserve">ры и спорта на здоровье человека; вредное влияние </w:t>
      </w:r>
      <w:r w:rsidRPr="00884D8E">
        <w:rPr>
          <w:color w:val="000000"/>
          <w:spacing w:val="7"/>
        </w:rPr>
        <w:t>алкоголя, наркотиков, курения на организм чело</w:t>
      </w:r>
      <w:r w:rsidRPr="00884D8E">
        <w:rPr>
          <w:color w:val="000000"/>
          <w:spacing w:val="7"/>
        </w:rPr>
        <w:softHyphen/>
      </w:r>
      <w:r w:rsidRPr="00884D8E">
        <w:rPr>
          <w:color w:val="000000"/>
          <w:spacing w:val="2"/>
        </w:rPr>
        <w:t>века и его потомство;</w:t>
      </w:r>
    </w:p>
    <w:p w:rsidR="00884D8E" w:rsidRPr="00884D8E" w:rsidRDefault="00884D8E" w:rsidP="00884D8E">
      <w:pPr>
        <w:widowControl w:val="0"/>
        <w:numPr>
          <w:ilvl w:val="0"/>
          <w:numId w:val="25"/>
        </w:numPr>
        <w:shd w:val="clear" w:color="auto" w:fill="FFFFFF"/>
        <w:tabs>
          <w:tab w:val="left" w:pos="40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9"/>
        </w:rPr>
        <w:t>меры профилактики появления вредных при</w:t>
      </w:r>
      <w:r w:rsidRPr="00884D8E">
        <w:rPr>
          <w:color w:val="000000"/>
          <w:spacing w:val="9"/>
        </w:rPr>
        <w:softHyphen/>
        <w:t>вычек (курение, алкоголизм, наркомания), нару</w:t>
      </w:r>
      <w:r w:rsidRPr="00884D8E">
        <w:rPr>
          <w:color w:val="000000"/>
          <w:spacing w:val="6"/>
        </w:rPr>
        <w:t>шения осанки, плоскостопия;</w:t>
      </w:r>
    </w:p>
    <w:p w:rsidR="00884D8E" w:rsidRPr="00884D8E" w:rsidRDefault="00884D8E" w:rsidP="00884D8E">
      <w:pPr>
        <w:widowControl w:val="0"/>
        <w:numPr>
          <w:ilvl w:val="0"/>
          <w:numId w:val="25"/>
        </w:numPr>
        <w:shd w:val="clear" w:color="auto" w:fill="FFFFFF"/>
        <w:tabs>
          <w:tab w:val="left" w:pos="40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6"/>
        </w:rPr>
        <w:t>влияние деятельности человека на многообра</w:t>
      </w:r>
      <w:r w:rsidRPr="00884D8E">
        <w:rPr>
          <w:color w:val="000000"/>
          <w:spacing w:val="2"/>
        </w:rPr>
        <w:t>зие видов растений и животных, на среду их обита</w:t>
      </w:r>
      <w:r w:rsidRPr="00884D8E">
        <w:rPr>
          <w:color w:val="000000"/>
          <w:spacing w:val="5"/>
        </w:rPr>
        <w:t>ния, последствия этой деятельности;</w:t>
      </w:r>
    </w:p>
    <w:p w:rsidR="00884D8E" w:rsidRPr="00884D8E" w:rsidRDefault="00884D8E" w:rsidP="00884D8E">
      <w:pPr>
        <w:widowControl w:val="0"/>
        <w:numPr>
          <w:ilvl w:val="0"/>
          <w:numId w:val="25"/>
        </w:numPr>
        <w:shd w:val="clear" w:color="auto" w:fill="FFFFFF"/>
        <w:tabs>
          <w:tab w:val="left" w:pos="408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6"/>
        </w:rPr>
        <w:t>роль биологического разнообразия, регулиро</w:t>
      </w:r>
      <w:r w:rsidRPr="00884D8E">
        <w:rPr>
          <w:color w:val="000000"/>
          <w:spacing w:val="6"/>
        </w:rPr>
        <w:softHyphen/>
      </w:r>
      <w:r w:rsidRPr="00884D8E">
        <w:rPr>
          <w:color w:val="000000"/>
          <w:spacing w:val="2"/>
        </w:rPr>
        <w:t>вания численности видов, охраны природных сооб</w:t>
      </w:r>
      <w:r w:rsidRPr="00884D8E">
        <w:rPr>
          <w:color w:val="000000"/>
          <w:spacing w:val="2"/>
        </w:rPr>
        <w:softHyphen/>
      </w:r>
      <w:r w:rsidRPr="00884D8E">
        <w:rPr>
          <w:color w:val="000000"/>
          <w:spacing w:val="3"/>
        </w:rPr>
        <w:t>ществ в сохранении равновесия в биосфере;</w:t>
      </w:r>
    </w:p>
    <w:p w:rsidR="00884D8E" w:rsidRPr="00884D8E" w:rsidRDefault="00884D8E" w:rsidP="00884D8E">
      <w:pPr>
        <w:shd w:val="clear" w:color="auto" w:fill="FFFFFF"/>
        <w:ind w:firstLine="709"/>
        <w:jc w:val="both"/>
      </w:pPr>
      <w:r w:rsidRPr="00884D8E">
        <w:rPr>
          <w:b/>
          <w:bCs/>
          <w:color w:val="000000"/>
          <w:spacing w:val="-1"/>
        </w:rPr>
        <w:t>распознавать</w:t>
      </w:r>
    </w:p>
    <w:p w:rsidR="00884D8E" w:rsidRPr="00884D8E" w:rsidRDefault="00884D8E" w:rsidP="00884D8E">
      <w:pPr>
        <w:pStyle w:val="af"/>
        <w:numPr>
          <w:ilvl w:val="0"/>
          <w:numId w:val="26"/>
        </w:numPr>
        <w:shd w:val="clear" w:color="auto" w:fill="FFFFFF"/>
        <w:tabs>
          <w:tab w:val="left" w:pos="40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84D8E">
        <w:rPr>
          <w:rFonts w:ascii="Times New Roman" w:hAnsi="Times New Roman"/>
          <w:color w:val="000000"/>
          <w:spacing w:val="3"/>
          <w:sz w:val="24"/>
          <w:szCs w:val="24"/>
        </w:rPr>
        <w:t>организмы бактерий, грибов, лишайников, рас</w:t>
      </w:r>
      <w:r w:rsidRPr="00884D8E">
        <w:rPr>
          <w:rFonts w:ascii="Times New Roman" w:hAnsi="Times New Roman"/>
          <w:color w:val="000000"/>
          <w:spacing w:val="6"/>
          <w:sz w:val="24"/>
          <w:szCs w:val="24"/>
        </w:rPr>
        <w:t>тений и животных;</w:t>
      </w:r>
    </w:p>
    <w:p w:rsidR="00884D8E" w:rsidRPr="00884D8E" w:rsidRDefault="00884D8E" w:rsidP="00884D8E">
      <w:pPr>
        <w:widowControl w:val="0"/>
        <w:numPr>
          <w:ilvl w:val="0"/>
          <w:numId w:val="26"/>
        </w:numPr>
        <w:shd w:val="clear" w:color="auto" w:fill="FFFFFF"/>
        <w:tabs>
          <w:tab w:val="left" w:pos="41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6"/>
        </w:rPr>
        <w:t>клетки, ткани, органы и системы органов рас</w:t>
      </w:r>
      <w:r w:rsidRPr="00884D8E">
        <w:rPr>
          <w:color w:val="000000"/>
          <w:spacing w:val="6"/>
        </w:rPr>
        <w:softHyphen/>
      </w:r>
      <w:r w:rsidRPr="00884D8E">
        <w:rPr>
          <w:color w:val="000000"/>
          <w:spacing w:val="7"/>
        </w:rPr>
        <w:t>тений, животных, человека;</w:t>
      </w:r>
    </w:p>
    <w:p w:rsidR="00884D8E" w:rsidRPr="00884D8E" w:rsidRDefault="00884D8E" w:rsidP="00884D8E">
      <w:pPr>
        <w:widowControl w:val="0"/>
        <w:numPr>
          <w:ilvl w:val="0"/>
          <w:numId w:val="26"/>
        </w:numPr>
        <w:shd w:val="clear" w:color="auto" w:fill="FFFFFF"/>
        <w:tabs>
          <w:tab w:val="left" w:pos="41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8"/>
        </w:rPr>
        <w:t xml:space="preserve">наиболее распространенные виды растений и </w:t>
      </w:r>
      <w:r w:rsidRPr="00884D8E">
        <w:rPr>
          <w:color w:val="000000"/>
          <w:spacing w:val="4"/>
        </w:rPr>
        <w:t>животных  своего  региона, растения  разных се</w:t>
      </w:r>
      <w:r w:rsidRPr="00884D8E">
        <w:rPr>
          <w:color w:val="000000"/>
          <w:spacing w:val="6"/>
        </w:rPr>
        <w:t>мейств, классов, отделов; животных разных клас</w:t>
      </w:r>
      <w:r w:rsidRPr="00884D8E">
        <w:rPr>
          <w:color w:val="000000"/>
          <w:spacing w:val="3"/>
        </w:rPr>
        <w:t>сов и типов, съедобные и ядовитые грибы;</w:t>
      </w:r>
    </w:p>
    <w:p w:rsidR="00884D8E" w:rsidRPr="00884D8E" w:rsidRDefault="00884D8E" w:rsidP="00884D8E">
      <w:pPr>
        <w:shd w:val="clear" w:color="auto" w:fill="FFFFFF"/>
        <w:ind w:firstLine="709"/>
        <w:jc w:val="both"/>
      </w:pPr>
      <w:r w:rsidRPr="00884D8E">
        <w:rPr>
          <w:b/>
          <w:bCs/>
          <w:color w:val="000000"/>
          <w:spacing w:val="-4"/>
        </w:rPr>
        <w:t>сравнивать</w:t>
      </w:r>
    </w:p>
    <w:p w:rsidR="00884D8E" w:rsidRPr="00884D8E" w:rsidRDefault="00884D8E" w:rsidP="00884D8E">
      <w:pPr>
        <w:widowControl w:val="0"/>
        <w:numPr>
          <w:ilvl w:val="0"/>
          <w:numId w:val="27"/>
        </w:numPr>
        <w:shd w:val="clear" w:color="auto" w:fill="FFFFFF"/>
        <w:tabs>
          <w:tab w:val="left" w:pos="41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5"/>
        </w:rPr>
        <w:t>строение и функции клеток растений и животных;</w:t>
      </w:r>
    </w:p>
    <w:p w:rsidR="00884D8E" w:rsidRPr="00884D8E" w:rsidRDefault="00884D8E" w:rsidP="00884D8E">
      <w:pPr>
        <w:widowControl w:val="0"/>
        <w:numPr>
          <w:ilvl w:val="0"/>
          <w:numId w:val="27"/>
        </w:numPr>
        <w:shd w:val="clear" w:color="auto" w:fill="FFFFFF"/>
        <w:tabs>
          <w:tab w:val="left" w:pos="41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3"/>
        </w:rPr>
        <w:t xml:space="preserve">организмы прокариот и эукариот, автотрофов и </w:t>
      </w:r>
      <w:r w:rsidRPr="00884D8E">
        <w:rPr>
          <w:color w:val="000000"/>
          <w:spacing w:val="2"/>
        </w:rPr>
        <w:t>гетеротрофов;</w:t>
      </w:r>
    </w:p>
    <w:p w:rsidR="00884D8E" w:rsidRPr="00884D8E" w:rsidRDefault="00884D8E" w:rsidP="00884D8E">
      <w:pPr>
        <w:widowControl w:val="0"/>
        <w:numPr>
          <w:ilvl w:val="0"/>
          <w:numId w:val="27"/>
        </w:numPr>
        <w:shd w:val="clear" w:color="auto" w:fill="FFFFFF"/>
        <w:tabs>
          <w:tab w:val="left" w:pos="41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3"/>
        </w:rPr>
        <w:t>семейства, классы покрытосеменных расте</w:t>
      </w:r>
      <w:r w:rsidRPr="00884D8E">
        <w:rPr>
          <w:color w:val="000000"/>
          <w:spacing w:val="3"/>
        </w:rPr>
        <w:softHyphen/>
      </w:r>
      <w:r w:rsidRPr="00884D8E">
        <w:rPr>
          <w:color w:val="000000"/>
          <w:spacing w:val="11"/>
        </w:rPr>
        <w:t xml:space="preserve">ний, типы животных, классы хордовых, царства </w:t>
      </w:r>
      <w:r w:rsidRPr="00884D8E">
        <w:rPr>
          <w:color w:val="000000"/>
          <w:spacing w:val="5"/>
        </w:rPr>
        <w:t>живой природы;</w:t>
      </w:r>
    </w:p>
    <w:p w:rsidR="00884D8E" w:rsidRPr="00884D8E" w:rsidRDefault="00884D8E" w:rsidP="00884D8E">
      <w:pPr>
        <w:shd w:val="clear" w:color="auto" w:fill="FFFFFF"/>
        <w:ind w:firstLine="709"/>
        <w:jc w:val="both"/>
      </w:pPr>
      <w:r w:rsidRPr="00884D8E">
        <w:rPr>
          <w:b/>
          <w:bCs/>
          <w:color w:val="000000"/>
          <w:spacing w:val="-1"/>
        </w:rPr>
        <w:t>применять знания</w:t>
      </w:r>
    </w:p>
    <w:p w:rsidR="00884D8E" w:rsidRPr="00884D8E" w:rsidRDefault="00884D8E" w:rsidP="00884D8E">
      <w:pPr>
        <w:widowControl w:val="0"/>
        <w:numPr>
          <w:ilvl w:val="0"/>
          <w:numId w:val="28"/>
        </w:numPr>
        <w:shd w:val="clear" w:color="auto" w:fill="FFFFFF"/>
        <w:tabs>
          <w:tab w:val="left" w:pos="41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11"/>
        </w:rPr>
        <w:t xml:space="preserve">о строении и жизнедеятельности растений и </w:t>
      </w:r>
      <w:r w:rsidRPr="00884D8E">
        <w:rPr>
          <w:color w:val="000000"/>
          <w:spacing w:val="4"/>
        </w:rPr>
        <w:t>животных для обоснования приемов их выращива</w:t>
      </w:r>
      <w:r w:rsidRPr="00884D8E">
        <w:rPr>
          <w:color w:val="000000"/>
          <w:spacing w:val="4"/>
        </w:rPr>
        <w:softHyphen/>
      </w:r>
      <w:r w:rsidRPr="00884D8E">
        <w:rPr>
          <w:color w:val="000000"/>
          <w:spacing w:val="6"/>
        </w:rPr>
        <w:t>ния, мер охраны;</w:t>
      </w:r>
    </w:p>
    <w:p w:rsidR="00884D8E" w:rsidRPr="00884D8E" w:rsidRDefault="00884D8E" w:rsidP="00884D8E">
      <w:pPr>
        <w:widowControl w:val="0"/>
        <w:numPr>
          <w:ilvl w:val="0"/>
          <w:numId w:val="28"/>
        </w:numPr>
        <w:shd w:val="clear" w:color="auto" w:fill="FFFFFF"/>
        <w:tabs>
          <w:tab w:val="left" w:pos="41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3"/>
        </w:rPr>
        <w:t>о строении и жизнедеятельности организма че</w:t>
      </w:r>
      <w:r w:rsidRPr="00884D8E">
        <w:rPr>
          <w:color w:val="000000"/>
          <w:spacing w:val="8"/>
        </w:rPr>
        <w:t xml:space="preserve">ловека для обоснования здорового образа жизни, </w:t>
      </w:r>
      <w:r w:rsidRPr="00884D8E">
        <w:rPr>
          <w:color w:val="000000"/>
          <w:spacing w:val="10"/>
        </w:rPr>
        <w:t xml:space="preserve">соблюдения гигиенических норм, профилактики </w:t>
      </w:r>
      <w:r w:rsidRPr="00884D8E">
        <w:rPr>
          <w:color w:val="000000"/>
          <w:spacing w:val="5"/>
        </w:rPr>
        <w:t>травм, заболеваний;</w:t>
      </w:r>
    </w:p>
    <w:p w:rsidR="00884D8E" w:rsidRPr="00884D8E" w:rsidRDefault="00884D8E" w:rsidP="00884D8E">
      <w:pPr>
        <w:widowControl w:val="0"/>
        <w:numPr>
          <w:ilvl w:val="0"/>
          <w:numId w:val="28"/>
        </w:numPr>
        <w:shd w:val="clear" w:color="auto" w:fill="FFFFFF"/>
        <w:tabs>
          <w:tab w:val="left" w:pos="41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2"/>
        </w:rPr>
        <w:t xml:space="preserve">о строении и жизнедеятельности бактерий, </w:t>
      </w:r>
      <w:r w:rsidRPr="00884D8E">
        <w:rPr>
          <w:color w:val="000000"/>
          <w:spacing w:val="3"/>
        </w:rPr>
        <w:t>грибов, о вирусах для обоснования приемов хране</w:t>
      </w:r>
      <w:r w:rsidRPr="00884D8E">
        <w:rPr>
          <w:color w:val="000000"/>
          <w:spacing w:val="3"/>
        </w:rPr>
        <w:softHyphen/>
      </w:r>
      <w:r w:rsidRPr="00884D8E">
        <w:rPr>
          <w:color w:val="000000"/>
          <w:spacing w:val="10"/>
        </w:rPr>
        <w:t>ния продуктов питания, профилактики отравле</w:t>
      </w:r>
      <w:r w:rsidRPr="00884D8E">
        <w:rPr>
          <w:color w:val="000000"/>
          <w:spacing w:val="10"/>
        </w:rPr>
        <w:softHyphen/>
      </w:r>
      <w:r w:rsidRPr="00884D8E">
        <w:rPr>
          <w:color w:val="000000"/>
          <w:spacing w:val="4"/>
        </w:rPr>
        <w:t>ний и заболеваний;</w:t>
      </w:r>
    </w:p>
    <w:p w:rsidR="00884D8E" w:rsidRPr="00884D8E" w:rsidRDefault="00884D8E" w:rsidP="00884D8E">
      <w:pPr>
        <w:widowControl w:val="0"/>
        <w:numPr>
          <w:ilvl w:val="0"/>
          <w:numId w:val="28"/>
        </w:numPr>
        <w:shd w:val="clear" w:color="auto" w:fill="FFFFFF"/>
        <w:tabs>
          <w:tab w:val="left" w:pos="41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6"/>
        </w:rPr>
        <w:t xml:space="preserve">о видах, популяциях, природных сообществах </w:t>
      </w:r>
      <w:r w:rsidRPr="00884D8E">
        <w:rPr>
          <w:color w:val="000000"/>
          <w:spacing w:val="4"/>
        </w:rPr>
        <w:t>для обоснования мер их охраны;</w:t>
      </w:r>
    </w:p>
    <w:p w:rsidR="00884D8E" w:rsidRPr="00884D8E" w:rsidRDefault="00884D8E" w:rsidP="00884D8E">
      <w:pPr>
        <w:widowControl w:val="0"/>
        <w:numPr>
          <w:ilvl w:val="0"/>
          <w:numId w:val="28"/>
        </w:numPr>
        <w:shd w:val="clear" w:color="auto" w:fill="FFFFFF"/>
        <w:tabs>
          <w:tab w:val="left" w:pos="41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9"/>
        </w:rPr>
        <w:t xml:space="preserve">о движущих силах эволюции для объяснения </w:t>
      </w:r>
      <w:r w:rsidRPr="00884D8E">
        <w:rPr>
          <w:color w:val="000000"/>
          <w:spacing w:val="7"/>
        </w:rPr>
        <w:t xml:space="preserve">ее результатов: приспособленности организмов и </w:t>
      </w:r>
      <w:r w:rsidRPr="00884D8E">
        <w:rPr>
          <w:color w:val="000000"/>
          <w:spacing w:val="3"/>
        </w:rPr>
        <w:t>многообразия видов;</w:t>
      </w:r>
    </w:p>
    <w:p w:rsidR="00884D8E" w:rsidRPr="00884D8E" w:rsidRDefault="00884D8E" w:rsidP="00884D8E">
      <w:pPr>
        <w:shd w:val="clear" w:color="auto" w:fill="FFFFFF"/>
        <w:ind w:firstLine="709"/>
        <w:jc w:val="both"/>
      </w:pPr>
      <w:r w:rsidRPr="00884D8E">
        <w:rPr>
          <w:b/>
          <w:bCs/>
          <w:color w:val="000000"/>
          <w:spacing w:val="-3"/>
        </w:rPr>
        <w:t>делать выводы</w:t>
      </w:r>
    </w:p>
    <w:p w:rsidR="00884D8E" w:rsidRPr="00884D8E" w:rsidRDefault="00884D8E" w:rsidP="00884D8E">
      <w:pPr>
        <w:widowControl w:val="0"/>
        <w:numPr>
          <w:ilvl w:val="0"/>
          <w:numId w:val="29"/>
        </w:numPr>
        <w:shd w:val="clear" w:color="auto" w:fill="FFFFFF"/>
        <w:tabs>
          <w:tab w:val="left" w:pos="41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4"/>
        </w:rPr>
        <w:t>о клеточном строении организмов всех царств;</w:t>
      </w:r>
    </w:p>
    <w:p w:rsidR="00884D8E" w:rsidRPr="00884D8E" w:rsidRDefault="00884D8E" w:rsidP="00884D8E">
      <w:pPr>
        <w:widowControl w:val="0"/>
        <w:numPr>
          <w:ilvl w:val="0"/>
          <w:numId w:val="29"/>
        </w:numPr>
        <w:shd w:val="clear" w:color="auto" w:fill="FFFFFF"/>
        <w:tabs>
          <w:tab w:val="left" w:pos="41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3"/>
        </w:rPr>
        <w:t>о родстве и единстве органического мира;</w:t>
      </w:r>
    </w:p>
    <w:p w:rsidR="00884D8E" w:rsidRPr="00884D8E" w:rsidRDefault="00884D8E" w:rsidP="00884D8E">
      <w:pPr>
        <w:widowControl w:val="0"/>
        <w:numPr>
          <w:ilvl w:val="0"/>
          <w:numId w:val="29"/>
        </w:numPr>
        <w:shd w:val="clear" w:color="auto" w:fill="FFFFFF"/>
        <w:tabs>
          <w:tab w:val="left" w:pos="41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3"/>
        </w:rPr>
        <w:t>об усложнении растительного и животного ми</w:t>
      </w:r>
      <w:r w:rsidRPr="00884D8E">
        <w:rPr>
          <w:color w:val="000000"/>
          <w:spacing w:val="3"/>
        </w:rPr>
        <w:softHyphen/>
      </w:r>
      <w:r w:rsidRPr="00884D8E">
        <w:rPr>
          <w:color w:val="000000"/>
          <w:spacing w:val="4"/>
        </w:rPr>
        <w:t>ра в процессе эволюции, о происхождении челове</w:t>
      </w:r>
      <w:r w:rsidRPr="00884D8E">
        <w:rPr>
          <w:color w:val="000000"/>
          <w:spacing w:val="4"/>
        </w:rPr>
        <w:softHyphen/>
      </w:r>
      <w:r w:rsidRPr="00884D8E">
        <w:rPr>
          <w:color w:val="000000"/>
          <w:spacing w:val="6"/>
        </w:rPr>
        <w:t>ка от животных;</w:t>
      </w:r>
    </w:p>
    <w:p w:rsidR="00884D8E" w:rsidRPr="00884D8E" w:rsidRDefault="00884D8E" w:rsidP="00884D8E">
      <w:pPr>
        <w:shd w:val="clear" w:color="auto" w:fill="FFFFFF"/>
        <w:ind w:firstLine="709"/>
        <w:jc w:val="both"/>
      </w:pPr>
      <w:r w:rsidRPr="00884D8E">
        <w:rPr>
          <w:b/>
          <w:bCs/>
          <w:color w:val="000000"/>
          <w:spacing w:val="-2"/>
        </w:rPr>
        <w:t>наблюдать</w:t>
      </w:r>
    </w:p>
    <w:p w:rsidR="00884D8E" w:rsidRPr="00884D8E" w:rsidRDefault="00884D8E" w:rsidP="00884D8E">
      <w:pPr>
        <w:widowControl w:val="0"/>
        <w:numPr>
          <w:ilvl w:val="0"/>
          <w:numId w:val="30"/>
        </w:numPr>
        <w:shd w:val="clear" w:color="auto" w:fill="FFFFFF"/>
        <w:tabs>
          <w:tab w:val="left" w:pos="41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10"/>
        </w:rPr>
        <w:t>сезонные изменения в жизни растений и жи</w:t>
      </w:r>
      <w:r w:rsidRPr="00884D8E">
        <w:rPr>
          <w:color w:val="000000"/>
          <w:spacing w:val="5"/>
        </w:rPr>
        <w:t xml:space="preserve">вотных, поведение аквариумных рыб, домашних и </w:t>
      </w:r>
      <w:r w:rsidRPr="00884D8E">
        <w:rPr>
          <w:color w:val="000000"/>
          <w:spacing w:val="7"/>
        </w:rPr>
        <w:t xml:space="preserve">сельскохозяйственных животных; </w:t>
      </w:r>
      <w:r w:rsidRPr="00884D8E">
        <w:rPr>
          <w:color w:val="000000"/>
          <w:spacing w:val="3"/>
        </w:rPr>
        <w:t>результаты опытов по изучению жизнедеятель</w:t>
      </w:r>
      <w:r w:rsidRPr="00884D8E">
        <w:rPr>
          <w:color w:val="000000"/>
          <w:spacing w:val="3"/>
        </w:rPr>
        <w:softHyphen/>
      </w:r>
      <w:r w:rsidRPr="00884D8E">
        <w:rPr>
          <w:color w:val="000000"/>
          <w:spacing w:val="5"/>
        </w:rPr>
        <w:t>ности живых организмов;</w:t>
      </w:r>
    </w:p>
    <w:p w:rsidR="00884D8E" w:rsidRPr="00884D8E" w:rsidRDefault="00884D8E" w:rsidP="00884D8E">
      <w:pPr>
        <w:shd w:val="clear" w:color="auto" w:fill="FFFFFF"/>
        <w:ind w:firstLine="709"/>
        <w:jc w:val="both"/>
      </w:pPr>
      <w:r w:rsidRPr="00884D8E">
        <w:rPr>
          <w:b/>
          <w:bCs/>
          <w:color w:val="000000"/>
          <w:spacing w:val="-2"/>
        </w:rPr>
        <w:t>соблюдать правила</w:t>
      </w:r>
    </w:p>
    <w:p w:rsidR="00884D8E" w:rsidRPr="00884D8E" w:rsidRDefault="00884D8E" w:rsidP="00884D8E">
      <w:pPr>
        <w:widowControl w:val="0"/>
        <w:numPr>
          <w:ilvl w:val="0"/>
          <w:numId w:val="31"/>
        </w:numPr>
        <w:shd w:val="clear" w:color="auto" w:fill="FFFFFF"/>
        <w:tabs>
          <w:tab w:val="left" w:pos="41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6"/>
        </w:rPr>
        <w:t>приготовления микропрепаратов и рассматри</w:t>
      </w:r>
      <w:r w:rsidRPr="00884D8E">
        <w:rPr>
          <w:color w:val="000000"/>
          <w:spacing w:val="5"/>
        </w:rPr>
        <w:t>вания их под микроскопом;</w:t>
      </w:r>
    </w:p>
    <w:p w:rsidR="00884D8E" w:rsidRPr="00884D8E" w:rsidRDefault="00884D8E" w:rsidP="00884D8E">
      <w:pPr>
        <w:widowControl w:val="0"/>
        <w:numPr>
          <w:ilvl w:val="0"/>
          <w:numId w:val="31"/>
        </w:numPr>
        <w:shd w:val="clear" w:color="auto" w:fill="FFFFFF"/>
        <w:tabs>
          <w:tab w:val="left" w:pos="41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4"/>
        </w:rPr>
        <w:t>наблюдения за сезонными изменениями в жиз</w:t>
      </w:r>
      <w:r w:rsidRPr="00884D8E">
        <w:rPr>
          <w:color w:val="000000"/>
          <w:spacing w:val="4"/>
        </w:rPr>
        <w:softHyphen/>
      </w:r>
      <w:r w:rsidRPr="00884D8E">
        <w:rPr>
          <w:color w:val="000000"/>
          <w:spacing w:val="10"/>
        </w:rPr>
        <w:t>ни растений и животных, поведением аквариум</w:t>
      </w:r>
      <w:r w:rsidRPr="00884D8E">
        <w:rPr>
          <w:color w:val="000000"/>
          <w:spacing w:val="8"/>
        </w:rPr>
        <w:t>ных рыб, домашних и сельскохозяйственных жи</w:t>
      </w:r>
      <w:r w:rsidRPr="00884D8E">
        <w:rPr>
          <w:color w:val="000000"/>
          <w:spacing w:val="4"/>
        </w:rPr>
        <w:t>вотных, изменениями среды обитания под влияни</w:t>
      </w:r>
      <w:r w:rsidRPr="00884D8E">
        <w:rPr>
          <w:color w:val="000000"/>
          <w:spacing w:val="4"/>
        </w:rPr>
        <w:softHyphen/>
      </w:r>
      <w:r w:rsidRPr="00884D8E">
        <w:rPr>
          <w:color w:val="000000"/>
          <w:spacing w:val="5"/>
        </w:rPr>
        <w:t>ем деятельности человека;</w:t>
      </w:r>
    </w:p>
    <w:p w:rsidR="00884D8E" w:rsidRPr="00884D8E" w:rsidRDefault="00884D8E" w:rsidP="00884D8E">
      <w:pPr>
        <w:widowControl w:val="0"/>
        <w:numPr>
          <w:ilvl w:val="0"/>
          <w:numId w:val="31"/>
        </w:numPr>
        <w:shd w:val="clear" w:color="auto" w:fill="FFFFFF"/>
        <w:tabs>
          <w:tab w:val="left" w:pos="41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4"/>
        </w:rPr>
        <w:t>проведения простейших опытов изучения жиз</w:t>
      </w:r>
      <w:r w:rsidRPr="00884D8E">
        <w:rPr>
          <w:color w:val="000000"/>
          <w:spacing w:val="6"/>
        </w:rPr>
        <w:t xml:space="preserve">недеятельности растений, </w:t>
      </w:r>
      <w:r w:rsidRPr="00884D8E">
        <w:rPr>
          <w:color w:val="000000"/>
          <w:spacing w:val="6"/>
        </w:rPr>
        <w:lastRenderedPageBreak/>
        <w:t>поведения животных;</w:t>
      </w:r>
    </w:p>
    <w:p w:rsidR="00884D8E" w:rsidRPr="00884D8E" w:rsidRDefault="00884D8E" w:rsidP="00884D8E">
      <w:pPr>
        <w:widowControl w:val="0"/>
        <w:numPr>
          <w:ilvl w:val="0"/>
          <w:numId w:val="31"/>
        </w:numPr>
        <w:shd w:val="clear" w:color="auto" w:fill="FFFFFF"/>
        <w:tabs>
          <w:tab w:val="left" w:pos="41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4"/>
        </w:rPr>
        <w:t>бережного отношения к организмам, видам, природным сообществам, поведения в природе;</w:t>
      </w:r>
    </w:p>
    <w:p w:rsidR="00884D8E" w:rsidRPr="00884D8E" w:rsidRDefault="00884D8E" w:rsidP="00884D8E">
      <w:pPr>
        <w:widowControl w:val="0"/>
        <w:numPr>
          <w:ilvl w:val="0"/>
          <w:numId w:val="31"/>
        </w:numPr>
        <w:shd w:val="clear" w:color="auto" w:fill="FFFFFF"/>
        <w:tabs>
          <w:tab w:val="left" w:pos="413"/>
        </w:tabs>
        <w:suppressAutoHyphens w:val="0"/>
        <w:autoSpaceDE w:val="0"/>
        <w:autoSpaceDN w:val="0"/>
        <w:adjustRightInd w:val="0"/>
        <w:ind w:left="0" w:firstLine="709"/>
        <w:jc w:val="both"/>
        <w:rPr>
          <w:color w:val="000000"/>
        </w:rPr>
      </w:pPr>
      <w:r w:rsidRPr="00884D8E">
        <w:rPr>
          <w:color w:val="000000"/>
          <w:spacing w:val="3"/>
        </w:rPr>
        <w:t xml:space="preserve">здорового образа жизни человека, его личной и </w:t>
      </w:r>
      <w:r w:rsidRPr="00884D8E">
        <w:rPr>
          <w:color w:val="000000"/>
          <w:spacing w:val="5"/>
        </w:rPr>
        <w:t>общественной гигиены; профилактики отравления я</w:t>
      </w:r>
      <w:r w:rsidRPr="00884D8E">
        <w:rPr>
          <w:color w:val="000000"/>
          <w:spacing w:val="7"/>
        </w:rPr>
        <w:t>довитыми грибами, растениями.</w:t>
      </w:r>
    </w:p>
    <w:p w:rsidR="00884D8E" w:rsidRPr="00884D8E" w:rsidRDefault="00884D8E" w:rsidP="00884D8E">
      <w:pPr>
        <w:ind w:firstLine="709"/>
        <w:jc w:val="both"/>
        <w:rPr>
          <w:b/>
        </w:rPr>
      </w:pPr>
    </w:p>
    <w:p w:rsidR="00884D8E" w:rsidRPr="00884D8E" w:rsidRDefault="00884D8E" w:rsidP="00884D8E">
      <w:pPr>
        <w:ind w:firstLine="709"/>
        <w:jc w:val="both"/>
        <w:rPr>
          <w:b/>
        </w:rPr>
      </w:pPr>
      <w:r w:rsidRPr="00884D8E">
        <w:rPr>
          <w:b/>
        </w:rPr>
        <w:t xml:space="preserve">  использовать приобретенные знания и умения в практической деятельности и повседневной жизни </w:t>
      </w:r>
      <w:proofErr w:type="gramStart"/>
      <w:r w:rsidRPr="00884D8E">
        <w:rPr>
          <w:b/>
        </w:rPr>
        <w:t>для</w:t>
      </w:r>
      <w:proofErr w:type="gramEnd"/>
      <w:r w:rsidRPr="00884D8E">
        <w:rPr>
          <w:b/>
        </w:rPr>
        <w:t>:</w:t>
      </w:r>
    </w:p>
    <w:p w:rsidR="00884D8E" w:rsidRPr="00884D8E" w:rsidRDefault="00884D8E" w:rsidP="00884D8E">
      <w:pPr>
        <w:numPr>
          <w:ilvl w:val="0"/>
          <w:numId w:val="32"/>
        </w:numPr>
        <w:suppressAutoHyphens w:val="0"/>
        <w:ind w:left="0" w:firstLine="709"/>
        <w:jc w:val="both"/>
      </w:pPr>
      <w:proofErr w:type="gramStart"/>
      <w:r w:rsidRPr="00884D8E">
        <w:t>соблюдения мер профилактики заболеваний, вызываемых растениями, животными, бактериями, грибами и вирусами; травматизма,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  <w:proofErr w:type="gramEnd"/>
    </w:p>
    <w:p w:rsidR="00884D8E" w:rsidRPr="00884D8E" w:rsidRDefault="00884D8E" w:rsidP="00884D8E">
      <w:pPr>
        <w:numPr>
          <w:ilvl w:val="0"/>
          <w:numId w:val="32"/>
        </w:numPr>
        <w:suppressAutoHyphens w:val="0"/>
        <w:ind w:left="0" w:firstLine="709"/>
        <w:jc w:val="both"/>
      </w:pPr>
      <w:r w:rsidRPr="00884D8E">
        <w:t>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884D8E" w:rsidRPr="00884D8E" w:rsidRDefault="00884D8E" w:rsidP="00884D8E">
      <w:pPr>
        <w:numPr>
          <w:ilvl w:val="0"/>
          <w:numId w:val="32"/>
        </w:numPr>
        <w:suppressAutoHyphens w:val="0"/>
        <w:ind w:left="0" w:firstLine="709"/>
        <w:jc w:val="both"/>
      </w:pPr>
      <w:r w:rsidRPr="00884D8E">
        <w:t>рациональной организации труда и отдыха, соблюдения правил поведения в окружающей среде;</w:t>
      </w:r>
    </w:p>
    <w:p w:rsidR="00884D8E" w:rsidRPr="00884D8E" w:rsidRDefault="00884D8E" w:rsidP="00884D8E">
      <w:pPr>
        <w:numPr>
          <w:ilvl w:val="0"/>
          <w:numId w:val="32"/>
        </w:numPr>
        <w:suppressAutoHyphens w:val="0"/>
        <w:ind w:left="0" w:firstLine="709"/>
        <w:jc w:val="both"/>
      </w:pPr>
      <w:r w:rsidRPr="00884D8E">
        <w:t>выращивания и размножения культурных растений и домашних животных, ухода за ними;</w:t>
      </w:r>
    </w:p>
    <w:p w:rsidR="00884D8E" w:rsidRPr="00884D8E" w:rsidRDefault="00884D8E" w:rsidP="00884D8E">
      <w:pPr>
        <w:numPr>
          <w:ilvl w:val="0"/>
          <w:numId w:val="32"/>
        </w:numPr>
        <w:suppressAutoHyphens w:val="0"/>
        <w:ind w:left="0" w:firstLine="709"/>
        <w:jc w:val="both"/>
      </w:pPr>
      <w:r w:rsidRPr="00884D8E">
        <w:t>проведения наблюдений за состоянием собственного организма.</w:t>
      </w:r>
    </w:p>
    <w:p w:rsidR="007E3A17" w:rsidRPr="00B017BE" w:rsidRDefault="007E3A17" w:rsidP="007E3A17">
      <w:pPr>
        <w:spacing w:line="360" w:lineRule="auto"/>
        <w:rPr>
          <w:b/>
          <w:bCs/>
          <w:spacing w:val="-4"/>
        </w:rPr>
      </w:pPr>
    </w:p>
    <w:p w:rsidR="007E3A17" w:rsidRPr="00B017BE" w:rsidRDefault="007E3A17" w:rsidP="007E3A17">
      <w:pPr>
        <w:spacing w:line="360" w:lineRule="auto"/>
        <w:jc w:val="both"/>
      </w:pPr>
    </w:p>
    <w:p w:rsidR="0024428A" w:rsidRDefault="0024428A" w:rsidP="0024428A">
      <w:pPr>
        <w:pStyle w:val="ae"/>
        <w:ind w:firstLine="709"/>
      </w:pPr>
    </w:p>
    <w:p w:rsidR="0024428A" w:rsidRPr="0024428A" w:rsidRDefault="0024428A" w:rsidP="0024428A">
      <w:pPr>
        <w:pStyle w:val="ae"/>
        <w:ind w:firstLine="709"/>
        <w:jc w:val="center"/>
      </w:pPr>
      <w:r w:rsidRPr="0024428A">
        <w:rPr>
          <w:b/>
        </w:rPr>
        <w:t>5. ПЕРЕЧЕНЬ УЧЕБНО-МЕТОДИЧЕСКОГО ОБЕСПЕЧЕНИЯ</w:t>
      </w:r>
    </w:p>
    <w:p w:rsidR="0024428A" w:rsidRPr="0024428A" w:rsidRDefault="0024428A" w:rsidP="0024428A">
      <w:pPr>
        <w:pStyle w:val="ae"/>
        <w:ind w:firstLine="709"/>
      </w:pPr>
    </w:p>
    <w:p w:rsidR="000D10D3" w:rsidRPr="0054609D" w:rsidRDefault="000D10D3" w:rsidP="0024428A">
      <w:pPr>
        <w:pStyle w:val="ae"/>
        <w:numPr>
          <w:ilvl w:val="0"/>
          <w:numId w:val="33"/>
        </w:numPr>
        <w:rPr>
          <w:rFonts w:eastAsia="Times New Roman"/>
        </w:rPr>
      </w:pPr>
      <w:r w:rsidRPr="0054609D">
        <w:rPr>
          <w:rFonts w:eastAsia="Times New Roman"/>
        </w:rPr>
        <w:t xml:space="preserve">Биология 5 - 11 классы: программы для общеобразовательных учреждений к комплекту учебников, созданных под руководством В. В. Пасечника/авт. Сост. Г. М. </w:t>
      </w:r>
      <w:proofErr w:type="spellStart"/>
      <w:r w:rsidRPr="0054609D">
        <w:rPr>
          <w:rFonts w:eastAsia="Times New Roman"/>
        </w:rPr>
        <w:t>Пальдяева</w:t>
      </w:r>
      <w:proofErr w:type="spellEnd"/>
      <w:r w:rsidRPr="0054609D">
        <w:rPr>
          <w:rFonts w:eastAsia="Times New Roman"/>
        </w:rPr>
        <w:t>. – М.: Дрофа, 20</w:t>
      </w:r>
      <w:r>
        <w:rPr>
          <w:rFonts w:eastAsia="Times New Roman"/>
        </w:rPr>
        <w:t>10</w:t>
      </w:r>
      <w:r w:rsidRPr="0054609D">
        <w:rPr>
          <w:rFonts w:eastAsia="Times New Roman"/>
        </w:rPr>
        <w:t>.</w:t>
      </w:r>
    </w:p>
    <w:p w:rsidR="000D10D3" w:rsidRPr="0024428A" w:rsidRDefault="000D10D3" w:rsidP="0024428A">
      <w:pPr>
        <w:pStyle w:val="ae"/>
        <w:numPr>
          <w:ilvl w:val="0"/>
          <w:numId w:val="33"/>
        </w:numPr>
        <w:rPr>
          <w:rStyle w:val="FontStyle12"/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24428A">
        <w:rPr>
          <w:rStyle w:val="FontStyle12"/>
          <w:rFonts w:ascii="Times New Roman" w:hAnsi="Times New Roman" w:cs="Times New Roman"/>
          <w:i w:val="0"/>
          <w:sz w:val="24"/>
          <w:szCs w:val="24"/>
        </w:rPr>
        <w:t xml:space="preserve">Биология. 6 </w:t>
      </w:r>
      <w:proofErr w:type="spellStart"/>
      <w:r w:rsidRPr="0024428A">
        <w:rPr>
          <w:rStyle w:val="FontStyle12"/>
          <w:rFonts w:ascii="Times New Roman" w:hAnsi="Times New Roman" w:cs="Times New Roman"/>
          <w:i w:val="0"/>
          <w:sz w:val="24"/>
          <w:szCs w:val="24"/>
        </w:rPr>
        <w:t>кл</w:t>
      </w:r>
      <w:proofErr w:type="spellEnd"/>
      <w:r w:rsidRPr="0024428A">
        <w:rPr>
          <w:rStyle w:val="FontStyle12"/>
          <w:rFonts w:ascii="Times New Roman" w:hAnsi="Times New Roman" w:cs="Times New Roman"/>
          <w:i w:val="0"/>
          <w:sz w:val="24"/>
          <w:szCs w:val="24"/>
        </w:rPr>
        <w:t>. Бактерии, грибы, растения: Учебник для общеобразовательных учреждений / В.В. Пасечник. – 11-е изд., стереотип. – М.: Дрофа, 2008.</w:t>
      </w:r>
    </w:p>
    <w:p w:rsidR="000D10D3" w:rsidRPr="000D10D3" w:rsidRDefault="000D10D3" w:rsidP="000D10D3">
      <w:pPr>
        <w:pStyle w:val="ae"/>
        <w:numPr>
          <w:ilvl w:val="0"/>
          <w:numId w:val="33"/>
        </w:numPr>
        <w:rPr>
          <w:rFonts w:eastAsia="Times New Roman"/>
        </w:rPr>
      </w:pPr>
      <w:r w:rsidRPr="000D10D3">
        <w:rPr>
          <w:rFonts w:eastAsia="Times New Roman"/>
          <w:spacing w:val="3"/>
        </w:rPr>
        <w:t>Готовимся к единому государственному экзамену: Биология / Общая биология. – М.: Дрофа, 2004.</w:t>
      </w:r>
    </w:p>
    <w:p w:rsidR="000D10D3" w:rsidRPr="000D10D3" w:rsidRDefault="000D10D3" w:rsidP="000D10D3">
      <w:pPr>
        <w:pStyle w:val="ae"/>
        <w:numPr>
          <w:ilvl w:val="0"/>
          <w:numId w:val="33"/>
        </w:numPr>
        <w:rPr>
          <w:rFonts w:eastAsia="Times New Roman"/>
        </w:rPr>
      </w:pPr>
      <w:r w:rsidRPr="000D10D3">
        <w:rPr>
          <w:rFonts w:eastAsia="Times New Roman"/>
        </w:rPr>
        <w:t xml:space="preserve">Захарова Н. Ю. Контрольные и проверочные работы по биологии: к учебнику В. В. </w:t>
      </w:r>
      <w:proofErr w:type="spellStart"/>
      <w:r w:rsidRPr="000D10D3">
        <w:rPr>
          <w:rFonts w:eastAsia="Times New Roman"/>
        </w:rPr>
        <w:t>Латюшина</w:t>
      </w:r>
      <w:proofErr w:type="spellEnd"/>
      <w:r w:rsidRPr="000D10D3">
        <w:rPr>
          <w:rFonts w:eastAsia="Times New Roman"/>
        </w:rPr>
        <w:t xml:space="preserve"> и В. А. Шапкина «Биология. Животные. 7 класс»/ Н. Ю. Захарова. 2-изд. – М.: Издательство «Экзамен», 2008.- 158с.</w:t>
      </w:r>
    </w:p>
    <w:p w:rsidR="000D10D3" w:rsidRPr="0024428A" w:rsidRDefault="000D10D3" w:rsidP="000D10D3">
      <w:pPr>
        <w:pStyle w:val="ae"/>
        <w:numPr>
          <w:ilvl w:val="0"/>
          <w:numId w:val="33"/>
        </w:numPr>
      </w:pPr>
      <w:r w:rsidRPr="0024428A">
        <w:t>Калинова Г.С. и др. Тестовый контроль знаний учащихся по биологии. – М., Просвещение,1996.</w:t>
      </w:r>
    </w:p>
    <w:p w:rsidR="000D10D3" w:rsidRDefault="000D10D3" w:rsidP="000D10D3">
      <w:pPr>
        <w:pStyle w:val="ae"/>
        <w:numPr>
          <w:ilvl w:val="0"/>
          <w:numId w:val="33"/>
        </w:numPr>
        <w:rPr>
          <w:rFonts w:eastAsia="Times New Roman"/>
        </w:rPr>
      </w:pPr>
      <w:r w:rsidRPr="000D10D3">
        <w:rPr>
          <w:rFonts w:eastAsia="Times New Roman"/>
        </w:rPr>
        <w:t xml:space="preserve">Каменский А.А., </w:t>
      </w:r>
      <w:proofErr w:type="spellStart"/>
      <w:r w:rsidRPr="000D10D3">
        <w:rPr>
          <w:rFonts w:eastAsia="Times New Roman"/>
        </w:rPr>
        <w:t>Криксунов</w:t>
      </w:r>
      <w:proofErr w:type="spellEnd"/>
      <w:r w:rsidRPr="000D10D3">
        <w:rPr>
          <w:rFonts w:eastAsia="Times New Roman"/>
        </w:rPr>
        <w:t xml:space="preserve"> Е.А., Пасечник В.В.  Биология. Введение в общую биологию и экологию. 9 </w:t>
      </w:r>
      <w:proofErr w:type="spellStart"/>
      <w:r w:rsidRPr="000D10D3">
        <w:rPr>
          <w:rFonts w:eastAsia="Times New Roman"/>
        </w:rPr>
        <w:t>кл</w:t>
      </w:r>
      <w:proofErr w:type="spellEnd"/>
      <w:r w:rsidRPr="000D10D3">
        <w:rPr>
          <w:rFonts w:eastAsia="Times New Roman"/>
        </w:rPr>
        <w:t xml:space="preserve">. – М.: Дрофа, 2007 – 304 </w:t>
      </w:r>
      <w:proofErr w:type="gramStart"/>
      <w:r w:rsidRPr="000D10D3">
        <w:rPr>
          <w:rFonts w:eastAsia="Times New Roman"/>
        </w:rPr>
        <w:t>с</w:t>
      </w:r>
      <w:proofErr w:type="gramEnd"/>
      <w:r w:rsidRPr="000D10D3">
        <w:rPr>
          <w:rFonts w:eastAsia="Times New Roman"/>
        </w:rPr>
        <w:t xml:space="preserve">. </w:t>
      </w:r>
    </w:p>
    <w:p w:rsidR="000D10D3" w:rsidRPr="000D10D3" w:rsidRDefault="000D10D3" w:rsidP="000D10D3">
      <w:pPr>
        <w:pStyle w:val="ae"/>
        <w:numPr>
          <w:ilvl w:val="0"/>
          <w:numId w:val="33"/>
        </w:numPr>
        <w:rPr>
          <w:rFonts w:eastAsia="Times New Roman"/>
        </w:rPr>
      </w:pPr>
      <w:r w:rsidRPr="000D10D3">
        <w:rPr>
          <w:rFonts w:eastAsia="Times New Roman"/>
          <w:spacing w:val="3"/>
        </w:rPr>
        <w:t>Каменский А.А., Соколова Н.А, Титов С.А.. Вступительные экзамены: ваша оценка по биологии. – М.: Издательский центр «</w:t>
      </w:r>
      <w:proofErr w:type="spellStart"/>
      <w:r w:rsidRPr="000D10D3">
        <w:rPr>
          <w:rFonts w:eastAsia="Times New Roman"/>
          <w:spacing w:val="3"/>
        </w:rPr>
        <w:t>Вентана</w:t>
      </w:r>
      <w:proofErr w:type="spellEnd"/>
      <w:r w:rsidRPr="000D10D3">
        <w:rPr>
          <w:rFonts w:eastAsia="Times New Roman"/>
          <w:spacing w:val="3"/>
        </w:rPr>
        <w:t xml:space="preserve"> - Граф», 1996.</w:t>
      </w:r>
    </w:p>
    <w:p w:rsidR="000D10D3" w:rsidRDefault="000D10D3" w:rsidP="000D10D3">
      <w:pPr>
        <w:pStyle w:val="ae"/>
        <w:numPr>
          <w:ilvl w:val="0"/>
          <w:numId w:val="33"/>
        </w:numPr>
        <w:rPr>
          <w:iCs/>
        </w:rPr>
      </w:pPr>
      <w:r w:rsidRPr="000D10D3">
        <w:rPr>
          <w:rFonts w:eastAsia="Times New Roman"/>
          <w:spacing w:val="3"/>
        </w:rPr>
        <w:t xml:space="preserve">Каменский А.А.и др. 1000 вопросов и ответов. Биология: учебное пособие для </w:t>
      </w:r>
      <w:proofErr w:type="gramStart"/>
      <w:r w:rsidRPr="000D10D3">
        <w:rPr>
          <w:rFonts w:eastAsia="Times New Roman"/>
          <w:spacing w:val="3"/>
        </w:rPr>
        <w:t>поступающих</w:t>
      </w:r>
      <w:proofErr w:type="gramEnd"/>
      <w:r w:rsidRPr="000D10D3">
        <w:rPr>
          <w:rFonts w:eastAsia="Times New Roman"/>
          <w:spacing w:val="3"/>
        </w:rPr>
        <w:t xml:space="preserve"> в вузы. – М.: Книжный дом «Университет», 1999.</w:t>
      </w:r>
    </w:p>
    <w:p w:rsidR="000D10D3" w:rsidRDefault="000D10D3" w:rsidP="000D10D3">
      <w:pPr>
        <w:pStyle w:val="ae"/>
        <w:numPr>
          <w:ilvl w:val="0"/>
          <w:numId w:val="33"/>
        </w:numPr>
        <w:rPr>
          <w:rFonts w:eastAsia="Times New Roman"/>
        </w:rPr>
      </w:pPr>
      <w:r w:rsidRPr="000D10D3">
        <w:rPr>
          <w:rFonts w:eastAsia="Times New Roman"/>
        </w:rPr>
        <w:t xml:space="preserve"> Колесов Д.В., Маш Р.Д. Биология. Человек. 8 </w:t>
      </w:r>
      <w:proofErr w:type="spellStart"/>
      <w:r w:rsidRPr="000D10D3">
        <w:rPr>
          <w:rFonts w:eastAsia="Times New Roman"/>
        </w:rPr>
        <w:t>кл</w:t>
      </w:r>
      <w:proofErr w:type="spellEnd"/>
      <w:r w:rsidRPr="000D10D3">
        <w:rPr>
          <w:rFonts w:eastAsia="Times New Roman"/>
        </w:rPr>
        <w:t xml:space="preserve">.– М.: Дрофа, 2007. - 336 </w:t>
      </w:r>
      <w:proofErr w:type="gramStart"/>
      <w:r w:rsidRPr="000D10D3">
        <w:rPr>
          <w:rFonts w:eastAsia="Times New Roman"/>
        </w:rPr>
        <w:t>с</w:t>
      </w:r>
      <w:proofErr w:type="gramEnd"/>
      <w:r w:rsidRPr="000D10D3">
        <w:rPr>
          <w:rFonts w:eastAsia="Times New Roman"/>
        </w:rPr>
        <w:t xml:space="preserve">.. </w:t>
      </w:r>
    </w:p>
    <w:p w:rsidR="000D10D3" w:rsidRPr="000D10D3" w:rsidRDefault="000D10D3" w:rsidP="000D10D3">
      <w:pPr>
        <w:pStyle w:val="ae"/>
        <w:numPr>
          <w:ilvl w:val="0"/>
          <w:numId w:val="33"/>
        </w:numPr>
        <w:rPr>
          <w:iCs/>
        </w:rPr>
      </w:pPr>
      <w:r w:rsidRPr="000D10D3">
        <w:rPr>
          <w:rFonts w:eastAsia="Times New Roman"/>
        </w:rPr>
        <w:t xml:space="preserve">Колесов Д.В., Маш Р.Д., Беляев И.Н. Биология. Человек. 8 </w:t>
      </w:r>
      <w:proofErr w:type="spellStart"/>
      <w:r w:rsidRPr="000D10D3">
        <w:rPr>
          <w:rFonts w:eastAsia="Times New Roman"/>
        </w:rPr>
        <w:t>кл</w:t>
      </w:r>
      <w:proofErr w:type="spellEnd"/>
      <w:r w:rsidRPr="000D10D3">
        <w:rPr>
          <w:rFonts w:eastAsia="Times New Roman"/>
        </w:rPr>
        <w:t xml:space="preserve">.: Рабочая тетрадь к учебнику «Биология. Человек» 8 класс. – М.: Дрофа, 2011. – 96 </w:t>
      </w:r>
      <w:proofErr w:type="gramStart"/>
      <w:r w:rsidRPr="000D10D3">
        <w:rPr>
          <w:rFonts w:eastAsia="Times New Roman"/>
        </w:rPr>
        <w:t>с</w:t>
      </w:r>
      <w:proofErr w:type="gramEnd"/>
      <w:r w:rsidRPr="000D10D3">
        <w:rPr>
          <w:rFonts w:eastAsia="Times New Roman"/>
        </w:rPr>
        <w:t>.</w:t>
      </w:r>
    </w:p>
    <w:p w:rsidR="000D10D3" w:rsidRDefault="000D10D3" w:rsidP="000D10D3">
      <w:pPr>
        <w:pStyle w:val="ae"/>
        <w:numPr>
          <w:ilvl w:val="0"/>
          <w:numId w:val="33"/>
        </w:numPr>
      </w:pPr>
      <w:r w:rsidRPr="0024428A">
        <w:t xml:space="preserve">Кривошеева М. А., </w:t>
      </w:r>
      <w:proofErr w:type="spellStart"/>
      <w:r w:rsidRPr="0024428A">
        <w:t>Кислицкая</w:t>
      </w:r>
      <w:proofErr w:type="spellEnd"/>
      <w:r w:rsidRPr="0024428A">
        <w:t xml:space="preserve"> М. В. Тесты по биологии. – Москва: ИКЦ «</w:t>
      </w:r>
      <w:proofErr w:type="spellStart"/>
      <w:r w:rsidRPr="0024428A">
        <w:t>МатТ</w:t>
      </w:r>
      <w:proofErr w:type="spellEnd"/>
      <w:r w:rsidRPr="0024428A">
        <w:t xml:space="preserve">», Ростов </w:t>
      </w:r>
      <w:proofErr w:type="spellStart"/>
      <w:r w:rsidRPr="0024428A">
        <w:t>н</w:t>
      </w:r>
      <w:proofErr w:type="spellEnd"/>
      <w:proofErr w:type="gramStart"/>
      <w:r w:rsidRPr="0024428A">
        <w:t>/Д</w:t>
      </w:r>
      <w:proofErr w:type="gramEnd"/>
      <w:r w:rsidRPr="0024428A">
        <w:t>: Издательский центр «</w:t>
      </w:r>
      <w:proofErr w:type="spellStart"/>
      <w:r w:rsidRPr="0024428A">
        <w:t>МатТ</w:t>
      </w:r>
      <w:proofErr w:type="spellEnd"/>
      <w:r w:rsidRPr="0024428A">
        <w:t>», 2004. - 192с.</w:t>
      </w:r>
    </w:p>
    <w:p w:rsidR="000D10D3" w:rsidRPr="000D10D3" w:rsidRDefault="000D10D3" w:rsidP="000D10D3">
      <w:pPr>
        <w:pStyle w:val="ae"/>
        <w:numPr>
          <w:ilvl w:val="0"/>
          <w:numId w:val="33"/>
        </w:numPr>
      </w:pPr>
      <w:proofErr w:type="spellStart"/>
      <w:r w:rsidRPr="000D10D3">
        <w:rPr>
          <w:rFonts w:eastAsia="Times New Roman"/>
        </w:rPr>
        <w:t>Латюшин</w:t>
      </w:r>
      <w:proofErr w:type="spellEnd"/>
      <w:r w:rsidRPr="000D10D3">
        <w:rPr>
          <w:rFonts w:eastAsia="Times New Roman"/>
        </w:rPr>
        <w:t xml:space="preserve"> В. В. Биология. Животные: Рабочая тетрадь. 7 класс/ В. В. </w:t>
      </w:r>
      <w:proofErr w:type="spellStart"/>
      <w:r w:rsidRPr="000D10D3">
        <w:rPr>
          <w:rFonts w:eastAsia="Times New Roman"/>
        </w:rPr>
        <w:t>Латюшин</w:t>
      </w:r>
      <w:proofErr w:type="spellEnd"/>
      <w:r w:rsidRPr="000D10D3">
        <w:rPr>
          <w:rFonts w:eastAsia="Times New Roman"/>
        </w:rPr>
        <w:t xml:space="preserve">, Е.А. </w:t>
      </w:r>
      <w:proofErr w:type="spellStart"/>
      <w:r w:rsidRPr="000D10D3">
        <w:rPr>
          <w:rFonts w:eastAsia="Times New Roman"/>
        </w:rPr>
        <w:t>Ламехова</w:t>
      </w:r>
      <w:proofErr w:type="spellEnd"/>
      <w:r w:rsidRPr="000D10D3">
        <w:rPr>
          <w:rFonts w:eastAsia="Times New Roman"/>
        </w:rPr>
        <w:t>. – М.: Дрофа, 2012.- 144с.</w:t>
      </w:r>
    </w:p>
    <w:p w:rsidR="000D10D3" w:rsidRDefault="000D10D3" w:rsidP="000D10D3">
      <w:pPr>
        <w:pStyle w:val="ae"/>
        <w:numPr>
          <w:ilvl w:val="0"/>
          <w:numId w:val="33"/>
        </w:numPr>
        <w:rPr>
          <w:rFonts w:eastAsia="Times New Roman"/>
        </w:rPr>
      </w:pPr>
      <w:r w:rsidRPr="00762F78">
        <w:rPr>
          <w:rFonts w:eastAsia="Times New Roman"/>
        </w:rPr>
        <w:lastRenderedPageBreak/>
        <w:t xml:space="preserve"> </w:t>
      </w:r>
      <w:proofErr w:type="spellStart"/>
      <w:r w:rsidRPr="00762F78">
        <w:rPr>
          <w:rFonts w:eastAsia="Times New Roman"/>
        </w:rPr>
        <w:t>Латюшин</w:t>
      </w:r>
      <w:proofErr w:type="spellEnd"/>
      <w:r w:rsidRPr="00762F78">
        <w:rPr>
          <w:rFonts w:eastAsia="Times New Roman"/>
        </w:rPr>
        <w:t xml:space="preserve"> В.В., Шапкин В. А.. Биология. Животные. 7 класс, учебник для общеобразовательных учебных заведений. – М.: Дрофа, 20</w:t>
      </w:r>
      <w:r>
        <w:rPr>
          <w:rFonts w:eastAsia="Times New Roman"/>
        </w:rPr>
        <w:t>11</w:t>
      </w:r>
      <w:r w:rsidRPr="00762F78">
        <w:rPr>
          <w:rFonts w:eastAsia="Times New Roman"/>
        </w:rPr>
        <w:t>.</w:t>
      </w:r>
    </w:p>
    <w:p w:rsidR="000D10D3" w:rsidRDefault="000D10D3" w:rsidP="000D10D3">
      <w:pPr>
        <w:pStyle w:val="ae"/>
        <w:numPr>
          <w:ilvl w:val="0"/>
          <w:numId w:val="33"/>
        </w:numPr>
        <w:rPr>
          <w:rFonts w:eastAsia="Times New Roman"/>
        </w:rPr>
      </w:pPr>
      <w:proofErr w:type="spellStart"/>
      <w:r w:rsidRPr="0024428A">
        <w:t>Оданович</w:t>
      </w:r>
      <w:proofErr w:type="spellEnd"/>
      <w:r w:rsidRPr="0024428A">
        <w:t xml:space="preserve"> М. В. Биология 6 класс: тесты по всем программам / авт.-сост. М. В. </w:t>
      </w:r>
      <w:proofErr w:type="spellStart"/>
      <w:r w:rsidRPr="0024428A">
        <w:t>Оданович</w:t>
      </w:r>
      <w:proofErr w:type="spellEnd"/>
      <w:r w:rsidRPr="0024428A">
        <w:t>. – Волгоград: Учитель, 2007. - 97с.</w:t>
      </w:r>
    </w:p>
    <w:p w:rsidR="000D10D3" w:rsidRDefault="000D10D3" w:rsidP="000D10D3">
      <w:pPr>
        <w:pStyle w:val="ae"/>
        <w:numPr>
          <w:ilvl w:val="0"/>
          <w:numId w:val="33"/>
        </w:numPr>
        <w:rPr>
          <w:rStyle w:val="FontStyle12"/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24428A">
        <w:rPr>
          <w:rStyle w:val="FontStyle12"/>
          <w:rFonts w:ascii="Times New Roman" w:hAnsi="Times New Roman" w:cs="Times New Roman"/>
          <w:i w:val="0"/>
          <w:sz w:val="24"/>
          <w:szCs w:val="24"/>
        </w:rPr>
        <w:t>Парфилова</w:t>
      </w:r>
      <w:proofErr w:type="spellEnd"/>
      <w:r w:rsidRPr="0024428A">
        <w:rPr>
          <w:rStyle w:val="FontStyle12"/>
          <w:rFonts w:ascii="Times New Roman" w:hAnsi="Times New Roman" w:cs="Times New Roman"/>
          <w:i w:val="0"/>
          <w:sz w:val="24"/>
          <w:szCs w:val="24"/>
        </w:rPr>
        <w:t xml:space="preserve"> Л.Д. Биология: 6-й </w:t>
      </w:r>
      <w:proofErr w:type="spellStart"/>
      <w:r w:rsidRPr="0024428A">
        <w:rPr>
          <w:rStyle w:val="FontStyle12"/>
          <w:rFonts w:ascii="Times New Roman" w:hAnsi="Times New Roman" w:cs="Times New Roman"/>
          <w:i w:val="0"/>
          <w:sz w:val="24"/>
          <w:szCs w:val="24"/>
        </w:rPr>
        <w:t>кл</w:t>
      </w:r>
      <w:proofErr w:type="spellEnd"/>
      <w:r w:rsidRPr="0024428A">
        <w:rPr>
          <w:rStyle w:val="FontStyle12"/>
          <w:rFonts w:ascii="Times New Roman" w:hAnsi="Times New Roman" w:cs="Times New Roman"/>
          <w:i w:val="0"/>
          <w:sz w:val="24"/>
          <w:szCs w:val="24"/>
        </w:rPr>
        <w:t xml:space="preserve">.: Тематическое и поурочное планирование: К учебнику «Биология. 6 </w:t>
      </w:r>
      <w:proofErr w:type="spellStart"/>
      <w:r w:rsidRPr="0024428A">
        <w:rPr>
          <w:rStyle w:val="FontStyle12"/>
          <w:rFonts w:ascii="Times New Roman" w:hAnsi="Times New Roman" w:cs="Times New Roman"/>
          <w:i w:val="0"/>
          <w:sz w:val="24"/>
          <w:szCs w:val="24"/>
        </w:rPr>
        <w:t>кл</w:t>
      </w:r>
      <w:proofErr w:type="spellEnd"/>
      <w:r w:rsidRPr="0024428A">
        <w:rPr>
          <w:rStyle w:val="FontStyle12"/>
          <w:rFonts w:ascii="Times New Roman" w:hAnsi="Times New Roman" w:cs="Times New Roman"/>
          <w:i w:val="0"/>
          <w:sz w:val="24"/>
          <w:szCs w:val="24"/>
        </w:rPr>
        <w:t>. Бактерии, грибы, растения.  Методическое  пособие.</w:t>
      </w:r>
    </w:p>
    <w:p w:rsidR="000D10D3" w:rsidRDefault="000D10D3" w:rsidP="000D10D3">
      <w:pPr>
        <w:pStyle w:val="ae"/>
        <w:numPr>
          <w:ilvl w:val="0"/>
          <w:numId w:val="33"/>
        </w:numPr>
      </w:pPr>
      <w:r w:rsidRPr="0024428A">
        <w:t xml:space="preserve">Пасечник В.В. Биология: бактерии, грибы, растения: рабочая тетрадь. 6 </w:t>
      </w:r>
      <w:proofErr w:type="spellStart"/>
      <w:r w:rsidRPr="0024428A">
        <w:t>кл</w:t>
      </w:r>
      <w:proofErr w:type="spellEnd"/>
      <w:r w:rsidRPr="0024428A">
        <w:t xml:space="preserve">. / В. В. Пасечник, Т. А. </w:t>
      </w:r>
      <w:proofErr w:type="spellStart"/>
      <w:r w:rsidRPr="0024428A">
        <w:t>Снисаренко</w:t>
      </w:r>
      <w:proofErr w:type="spellEnd"/>
      <w:r w:rsidRPr="0024428A">
        <w:t>.- М.: «Дрофа», 2011. - 80с.</w:t>
      </w:r>
    </w:p>
    <w:p w:rsidR="000D10D3" w:rsidRDefault="000D10D3" w:rsidP="000D10D3">
      <w:pPr>
        <w:pStyle w:val="ae"/>
        <w:numPr>
          <w:ilvl w:val="0"/>
          <w:numId w:val="33"/>
        </w:numPr>
        <w:rPr>
          <w:rFonts w:eastAsia="Times New Roman"/>
        </w:rPr>
      </w:pPr>
      <w:r w:rsidRPr="00656786">
        <w:rPr>
          <w:rFonts w:eastAsia="Times New Roman"/>
        </w:rPr>
        <w:t>Пасечник</w:t>
      </w:r>
      <w:r w:rsidRPr="000D10D3">
        <w:rPr>
          <w:rFonts w:eastAsia="Times New Roman"/>
        </w:rPr>
        <w:t xml:space="preserve"> </w:t>
      </w:r>
      <w:r w:rsidRPr="00656786">
        <w:rPr>
          <w:rFonts w:eastAsia="Times New Roman"/>
        </w:rPr>
        <w:t xml:space="preserve">В.В., Швецов Г.Г. «Введение в общую биологию. 9 класс»: Рабочая тетрадь к учебнику «Введение в общую биологию» 9 класс. – М.: Дрофа, 2006. – 96 </w:t>
      </w:r>
      <w:proofErr w:type="gramStart"/>
      <w:r w:rsidRPr="00656786">
        <w:rPr>
          <w:rFonts w:eastAsia="Times New Roman"/>
        </w:rPr>
        <w:t>с</w:t>
      </w:r>
      <w:proofErr w:type="gramEnd"/>
      <w:r w:rsidRPr="00656786">
        <w:rPr>
          <w:rFonts w:eastAsia="Times New Roman"/>
        </w:rPr>
        <w:t>.</w:t>
      </w:r>
    </w:p>
    <w:p w:rsidR="007E3A17" w:rsidRPr="000D10D3" w:rsidRDefault="000D10D3" w:rsidP="007E3A17">
      <w:pPr>
        <w:pStyle w:val="ae"/>
        <w:numPr>
          <w:ilvl w:val="0"/>
          <w:numId w:val="33"/>
        </w:numPr>
        <w:rPr>
          <w:rFonts w:eastAsia="Times New Roman"/>
        </w:rPr>
      </w:pPr>
      <w:r w:rsidRPr="00762F78">
        <w:rPr>
          <w:rFonts w:eastAsia="Times New Roman"/>
        </w:rPr>
        <w:t>Сборник нормативных документов. Биология. Федеральный компонент государственного стандарта. Федеральный базисный план и примерные учебные планы. Примерные программы по биологии. М.: Дрофа. 2007.</w:t>
      </w:r>
    </w:p>
    <w:sectPr w:rsidR="007E3A17" w:rsidRPr="000D10D3" w:rsidSect="00FF652E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ohit Hindi">
    <w:altName w:val="MS Mincho"/>
    <w:charset w:val="80"/>
    <w:family w:val="auto"/>
    <w:pitch w:val="variable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000000"/>
        <w:spacing w:val="-3"/>
      </w:rPr>
    </w:lvl>
  </w:abstractNum>
  <w:abstractNum w:abstractNumId="4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1040"/>
        </w:tabs>
        <w:ind w:left="0" w:firstLine="680"/>
      </w:pPr>
      <w:rPr>
        <w:rFonts w:ascii="Symbol" w:hAnsi="Symbol" w:cs="Symbol"/>
        <w:spacing w:val="-4"/>
      </w:rPr>
    </w:lvl>
  </w:abstractNum>
  <w:abstractNum w:abstractNumId="5">
    <w:nsid w:val="00000006"/>
    <w:multiLevelType w:val="singleLevel"/>
    <w:tmpl w:val="00000006"/>
    <w:name w:val="WW8Num8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</w:rPr>
    </w:lvl>
  </w:abstractNum>
  <w:abstractNum w:abstractNumId="6">
    <w:nsid w:val="00000007"/>
    <w:multiLevelType w:val="singleLevel"/>
    <w:tmpl w:val="00000007"/>
    <w:name w:val="WW8Num9"/>
    <w:lvl w:ilvl="0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</w:abstractNum>
  <w:abstractNum w:abstractNumId="7">
    <w:nsid w:val="00000008"/>
    <w:multiLevelType w:val="singleLevel"/>
    <w:tmpl w:val="00000008"/>
    <w:name w:val="WW8Num10"/>
    <w:lvl w:ilvl="0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abstractNum w:abstractNumId="8">
    <w:nsid w:val="00000009"/>
    <w:multiLevelType w:val="singleLevel"/>
    <w:tmpl w:val="00000009"/>
    <w:name w:val="WW8Num11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9">
    <w:nsid w:val="0000000A"/>
    <w:multiLevelType w:val="singleLevel"/>
    <w:tmpl w:val="0000000A"/>
    <w:name w:val="WW8Num13"/>
    <w:lvl w:ilvl="0">
      <w:start w:val="1"/>
      <w:numFmt w:val="decimal"/>
      <w:lvlText w:val="%1."/>
      <w:lvlJc w:val="left"/>
      <w:pPr>
        <w:tabs>
          <w:tab w:val="num" w:pos="240"/>
        </w:tabs>
        <w:ind w:left="0" w:firstLine="0"/>
      </w:pPr>
      <w:rPr>
        <w:rFonts w:ascii="Times New Roman" w:hAnsi="Times New Roman" w:cs="Times New Roman"/>
      </w:rPr>
    </w:lvl>
  </w:abstractNum>
  <w:abstractNum w:abstractNumId="10">
    <w:nsid w:val="08DB76A4"/>
    <w:multiLevelType w:val="hybridMultilevel"/>
    <w:tmpl w:val="65641F3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0E9C1C2E"/>
    <w:multiLevelType w:val="hybridMultilevel"/>
    <w:tmpl w:val="85C4396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A851CF6"/>
    <w:multiLevelType w:val="hybridMultilevel"/>
    <w:tmpl w:val="6DBE83E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D3E7F8F"/>
    <w:multiLevelType w:val="hybridMultilevel"/>
    <w:tmpl w:val="A80AF24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1D75CB7"/>
    <w:multiLevelType w:val="hybridMultilevel"/>
    <w:tmpl w:val="29D06FC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36D4540"/>
    <w:multiLevelType w:val="hybridMultilevel"/>
    <w:tmpl w:val="D3CA8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4561EFA"/>
    <w:multiLevelType w:val="hybridMultilevel"/>
    <w:tmpl w:val="3334CE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9195F70"/>
    <w:multiLevelType w:val="hybridMultilevel"/>
    <w:tmpl w:val="A5AE768A"/>
    <w:lvl w:ilvl="0" w:tplc="2924AE3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C8E0916"/>
    <w:multiLevelType w:val="hybridMultilevel"/>
    <w:tmpl w:val="A5AE768A"/>
    <w:lvl w:ilvl="0" w:tplc="2924AE3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F754B8C"/>
    <w:multiLevelType w:val="hybridMultilevel"/>
    <w:tmpl w:val="34364D4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F2043"/>
    <w:multiLevelType w:val="hybridMultilevel"/>
    <w:tmpl w:val="A55A15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BD3D27"/>
    <w:multiLevelType w:val="hybridMultilevel"/>
    <w:tmpl w:val="8D789ED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3E3372F5"/>
    <w:multiLevelType w:val="hybridMultilevel"/>
    <w:tmpl w:val="7D3017E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54A848">
      <w:start w:val="1"/>
      <w:numFmt w:val="decimal"/>
      <w:lvlText w:val="%2."/>
      <w:lvlJc w:val="left"/>
      <w:pPr>
        <w:ind w:left="2385" w:hanging="13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1575696"/>
    <w:multiLevelType w:val="hybridMultilevel"/>
    <w:tmpl w:val="89864664"/>
    <w:lvl w:ilvl="0" w:tplc="D9AC44B6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21305E9"/>
    <w:multiLevelType w:val="hybridMultilevel"/>
    <w:tmpl w:val="FD646AB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149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31F4FA9"/>
    <w:multiLevelType w:val="hybridMultilevel"/>
    <w:tmpl w:val="9AE83B0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ABC5502"/>
    <w:multiLevelType w:val="hybridMultilevel"/>
    <w:tmpl w:val="61E29B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3D14946E">
      <w:numFmt w:val="bullet"/>
      <w:lvlText w:val=""/>
      <w:lvlJc w:val="left"/>
      <w:pPr>
        <w:ind w:left="2734" w:hanging="94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0DA7E48"/>
    <w:multiLevelType w:val="hybridMultilevel"/>
    <w:tmpl w:val="DDF8196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6C50B95"/>
    <w:multiLevelType w:val="hybridMultilevel"/>
    <w:tmpl w:val="27AE86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CF0C6F"/>
    <w:multiLevelType w:val="hybridMultilevel"/>
    <w:tmpl w:val="4686F06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C0B69E4"/>
    <w:multiLevelType w:val="hybridMultilevel"/>
    <w:tmpl w:val="AF1EB0CE"/>
    <w:lvl w:ilvl="0" w:tplc="56A8FCB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F55059F"/>
    <w:multiLevelType w:val="hybridMultilevel"/>
    <w:tmpl w:val="CDA4A8B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3975DA9"/>
    <w:multiLevelType w:val="hybridMultilevel"/>
    <w:tmpl w:val="A7FC12B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3A018E8"/>
    <w:multiLevelType w:val="hybridMultilevel"/>
    <w:tmpl w:val="4D9AA26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D1A27AB"/>
    <w:multiLevelType w:val="hybridMultilevel"/>
    <w:tmpl w:val="F474A73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EC11038"/>
    <w:multiLevelType w:val="hybridMultilevel"/>
    <w:tmpl w:val="C40460B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5"/>
  </w:num>
  <w:num w:numId="12">
    <w:abstractNumId w:val="19"/>
  </w:num>
  <w:num w:numId="13">
    <w:abstractNumId w:val="11"/>
  </w:num>
  <w:num w:numId="14">
    <w:abstractNumId w:val="14"/>
  </w:num>
  <w:num w:numId="15">
    <w:abstractNumId w:val="29"/>
  </w:num>
  <w:num w:numId="16">
    <w:abstractNumId w:val="12"/>
  </w:num>
  <w:num w:numId="17">
    <w:abstractNumId w:val="35"/>
  </w:num>
  <w:num w:numId="18">
    <w:abstractNumId w:val="33"/>
  </w:num>
  <w:num w:numId="19">
    <w:abstractNumId w:val="26"/>
  </w:num>
  <w:num w:numId="20">
    <w:abstractNumId w:val="21"/>
  </w:num>
  <w:num w:numId="21">
    <w:abstractNumId w:val="24"/>
  </w:num>
  <w:num w:numId="22">
    <w:abstractNumId w:val="28"/>
  </w:num>
  <w:num w:numId="23">
    <w:abstractNumId w:val="20"/>
  </w:num>
  <w:num w:numId="24">
    <w:abstractNumId w:val="25"/>
  </w:num>
  <w:num w:numId="25">
    <w:abstractNumId w:val="10"/>
  </w:num>
  <w:num w:numId="26">
    <w:abstractNumId w:val="34"/>
  </w:num>
  <w:num w:numId="27">
    <w:abstractNumId w:val="16"/>
  </w:num>
  <w:num w:numId="28">
    <w:abstractNumId w:val="13"/>
  </w:num>
  <w:num w:numId="29">
    <w:abstractNumId w:val="32"/>
  </w:num>
  <w:num w:numId="30">
    <w:abstractNumId w:val="31"/>
  </w:num>
  <w:num w:numId="31">
    <w:abstractNumId w:val="27"/>
  </w:num>
  <w:num w:numId="32">
    <w:abstractNumId w:val="22"/>
  </w:num>
  <w:num w:numId="33">
    <w:abstractNumId w:val="18"/>
  </w:num>
  <w:num w:numId="34">
    <w:abstractNumId w:val="30"/>
  </w:num>
  <w:num w:numId="35">
    <w:abstractNumId w:val="23"/>
  </w:num>
  <w:num w:numId="3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3A17"/>
    <w:rsid w:val="000822FC"/>
    <w:rsid w:val="000931CD"/>
    <w:rsid w:val="000D10D3"/>
    <w:rsid w:val="001D6982"/>
    <w:rsid w:val="0024428A"/>
    <w:rsid w:val="00360F3C"/>
    <w:rsid w:val="003A0F55"/>
    <w:rsid w:val="00531AB5"/>
    <w:rsid w:val="00532FA5"/>
    <w:rsid w:val="007E3A17"/>
    <w:rsid w:val="00884D8E"/>
    <w:rsid w:val="008C46A2"/>
    <w:rsid w:val="00A04A6C"/>
    <w:rsid w:val="00A45781"/>
    <w:rsid w:val="00AB2156"/>
    <w:rsid w:val="00B017BE"/>
    <w:rsid w:val="00B07C9A"/>
    <w:rsid w:val="00CB71BD"/>
    <w:rsid w:val="00D565FB"/>
    <w:rsid w:val="00F737BF"/>
    <w:rsid w:val="00FF6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A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7E3A17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7E3A17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E3A17"/>
    <w:pPr>
      <w:keepNext/>
      <w:numPr>
        <w:ilvl w:val="2"/>
        <w:numId w:val="1"/>
      </w:numPr>
      <w:jc w:val="center"/>
      <w:outlineLvl w:val="2"/>
    </w:pPr>
    <w:rPr>
      <w:rFonts w:eastAsia="Calibri"/>
      <w:b/>
      <w:sz w:val="32"/>
      <w:szCs w:val="32"/>
    </w:rPr>
  </w:style>
  <w:style w:type="paragraph" w:styleId="5">
    <w:name w:val="heading 5"/>
    <w:basedOn w:val="a"/>
    <w:next w:val="a"/>
    <w:link w:val="50"/>
    <w:qFormat/>
    <w:rsid w:val="007E3A17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3A17"/>
    <w:rPr>
      <w:rFonts w:ascii="Arial" w:eastAsia="Times New Roman" w:hAnsi="Arial" w:cs="Arial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7E3A17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7E3A17"/>
    <w:rPr>
      <w:rFonts w:ascii="Times New Roman" w:eastAsia="Calibri" w:hAnsi="Times New Roman" w:cs="Times New Roman"/>
      <w:b/>
      <w:sz w:val="32"/>
      <w:szCs w:val="32"/>
      <w:lang w:eastAsia="zh-CN"/>
    </w:rPr>
  </w:style>
  <w:style w:type="character" w:customStyle="1" w:styleId="50">
    <w:name w:val="Заголовок 5 Знак"/>
    <w:basedOn w:val="a0"/>
    <w:link w:val="5"/>
    <w:rsid w:val="007E3A17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character" w:customStyle="1" w:styleId="WW8Num1zfalse">
    <w:name w:val="WW8Num1zfalse"/>
    <w:rsid w:val="007E3A17"/>
  </w:style>
  <w:style w:type="character" w:customStyle="1" w:styleId="WW8Num1ztrue">
    <w:name w:val="WW8Num1ztrue"/>
    <w:rsid w:val="007E3A17"/>
  </w:style>
  <w:style w:type="character" w:customStyle="1" w:styleId="WW8Num2z0">
    <w:name w:val="WW8Num2z0"/>
    <w:rsid w:val="007E3A17"/>
    <w:rPr>
      <w:rFonts w:ascii="Symbol" w:hAnsi="Symbol" w:cs="Symbol"/>
      <w:color w:val="000000"/>
    </w:rPr>
  </w:style>
  <w:style w:type="character" w:customStyle="1" w:styleId="WW8Num3z0">
    <w:name w:val="WW8Num3z0"/>
    <w:rsid w:val="007E3A17"/>
    <w:rPr>
      <w:color w:val="000000"/>
      <w:spacing w:val="-1"/>
    </w:rPr>
  </w:style>
  <w:style w:type="character" w:customStyle="1" w:styleId="WW8Num4z0">
    <w:name w:val="WW8Num4z0"/>
    <w:rsid w:val="007E3A17"/>
    <w:rPr>
      <w:rFonts w:ascii="Symbol" w:hAnsi="Symbol" w:cs="Symbol"/>
      <w:color w:val="000000"/>
      <w:sz w:val="24"/>
      <w:szCs w:val="24"/>
    </w:rPr>
  </w:style>
  <w:style w:type="character" w:customStyle="1" w:styleId="WW8Num5z0">
    <w:name w:val="WW8Num5z0"/>
    <w:rsid w:val="007E3A17"/>
    <w:rPr>
      <w:rFonts w:ascii="Symbol" w:hAnsi="Symbol" w:cs="Symbol"/>
      <w:color w:val="000000"/>
      <w:spacing w:val="-3"/>
    </w:rPr>
  </w:style>
  <w:style w:type="character" w:customStyle="1" w:styleId="WW8Num6z0">
    <w:name w:val="WW8Num6z0"/>
    <w:rsid w:val="007E3A17"/>
    <w:rPr>
      <w:rFonts w:ascii="Symbol" w:hAnsi="Symbol" w:cs="Symbol"/>
      <w:spacing w:val="-4"/>
    </w:rPr>
  </w:style>
  <w:style w:type="character" w:customStyle="1" w:styleId="WW8Num7z0">
    <w:name w:val="WW8Num7z0"/>
    <w:rsid w:val="007E3A17"/>
    <w:rPr>
      <w:rFonts w:ascii="Symbol" w:hAnsi="Symbol" w:cs="Symbol"/>
    </w:rPr>
  </w:style>
  <w:style w:type="character" w:customStyle="1" w:styleId="WW8Num8z0">
    <w:name w:val="WW8Num8z0"/>
    <w:rsid w:val="007E3A17"/>
    <w:rPr>
      <w:rFonts w:ascii="Symbol" w:hAnsi="Symbol" w:cs="Symbol"/>
      <w:color w:val="000000"/>
    </w:rPr>
  </w:style>
  <w:style w:type="character" w:customStyle="1" w:styleId="WW8Num9z0">
    <w:name w:val="WW8Num9z0"/>
    <w:rsid w:val="007E3A17"/>
    <w:rPr>
      <w:rFonts w:ascii="Times New Roman" w:hAnsi="Times New Roman" w:cs="Times New Roman"/>
    </w:rPr>
  </w:style>
  <w:style w:type="character" w:customStyle="1" w:styleId="WW8Num10z0">
    <w:name w:val="WW8Num10z0"/>
    <w:rsid w:val="007E3A17"/>
    <w:rPr>
      <w:rFonts w:ascii="Symbol" w:hAnsi="Symbol" w:cs="Symbol"/>
    </w:rPr>
  </w:style>
  <w:style w:type="character" w:customStyle="1" w:styleId="WW8Num11z0">
    <w:name w:val="WW8Num11z0"/>
    <w:rsid w:val="007E3A17"/>
    <w:rPr>
      <w:rFonts w:ascii="Symbol" w:hAnsi="Symbol" w:cs="Symbol"/>
    </w:rPr>
  </w:style>
  <w:style w:type="character" w:customStyle="1" w:styleId="WW8Num12z0">
    <w:name w:val="WW8Num12z0"/>
    <w:rsid w:val="007E3A17"/>
    <w:rPr>
      <w:rFonts w:ascii="Symbol" w:hAnsi="Symbol" w:cs="Symbol"/>
      <w:color w:val="000000"/>
      <w:spacing w:val="-3"/>
    </w:rPr>
  </w:style>
  <w:style w:type="character" w:customStyle="1" w:styleId="WW8Num13z0">
    <w:name w:val="WW8Num13z0"/>
    <w:rsid w:val="007E3A17"/>
    <w:rPr>
      <w:rFonts w:ascii="Times New Roman" w:hAnsi="Times New Roman" w:cs="Times New Roman"/>
    </w:rPr>
  </w:style>
  <w:style w:type="character" w:customStyle="1" w:styleId="31">
    <w:name w:val="Основной шрифт абзаца3"/>
    <w:rsid w:val="007E3A17"/>
  </w:style>
  <w:style w:type="character" w:customStyle="1" w:styleId="WW-WW8Num1ztrue">
    <w:name w:val="WW-WW8Num1ztrue"/>
    <w:rsid w:val="007E3A17"/>
  </w:style>
  <w:style w:type="character" w:customStyle="1" w:styleId="WW-WW8Num1ztrue1">
    <w:name w:val="WW-WW8Num1ztrue1"/>
    <w:rsid w:val="007E3A17"/>
  </w:style>
  <w:style w:type="character" w:customStyle="1" w:styleId="WW-WW8Num1ztrue2">
    <w:name w:val="WW-WW8Num1ztrue2"/>
    <w:rsid w:val="007E3A17"/>
  </w:style>
  <w:style w:type="character" w:customStyle="1" w:styleId="WW-WW8Num1ztrue3">
    <w:name w:val="WW-WW8Num1ztrue3"/>
    <w:rsid w:val="007E3A17"/>
  </w:style>
  <w:style w:type="character" w:customStyle="1" w:styleId="WW-WW8Num1ztrue4">
    <w:name w:val="WW-WW8Num1ztrue4"/>
    <w:rsid w:val="007E3A17"/>
  </w:style>
  <w:style w:type="character" w:customStyle="1" w:styleId="WW-WW8Num1ztrue5">
    <w:name w:val="WW-WW8Num1ztrue5"/>
    <w:rsid w:val="007E3A17"/>
  </w:style>
  <w:style w:type="character" w:customStyle="1" w:styleId="WW-WW8Num1ztrue6">
    <w:name w:val="WW-WW8Num1ztrue6"/>
    <w:rsid w:val="007E3A17"/>
  </w:style>
  <w:style w:type="character" w:customStyle="1" w:styleId="WW-WW8Num1ztrue7">
    <w:name w:val="WW-WW8Num1ztrue7"/>
    <w:rsid w:val="007E3A17"/>
  </w:style>
  <w:style w:type="character" w:customStyle="1" w:styleId="WW-WW8Num1ztrue11">
    <w:name w:val="WW-WW8Num1ztrue11"/>
    <w:rsid w:val="007E3A17"/>
  </w:style>
  <w:style w:type="character" w:customStyle="1" w:styleId="WW-WW8Num1ztrue21">
    <w:name w:val="WW-WW8Num1ztrue21"/>
    <w:rsid w:val="007E3A17"/>
  </w:style>
  <w:style w:type="character" w:customStyle="1" w:styleId="WW-WW8Num1ztrue31">
    <w:name w:val="WW-WW8Num1ztrue31"/>
    <w:rsid w:val="007E3A17"/>
  </w:style>
  <w:style w:type="character" w:customStyle="1" w:styleId="WW-WW8Num1ztrue41">
    <w:name w:val="WW-WW8Num1ztrue41"/>
    <w:rsid w:val="007E3A17"/>
  </w:style>
  <w:style w:type="character" w:customStyle="1" w:styleId="WW-WW8Num1ztrue51">
    <w:name w:val="WW-WW8Num1ztrue51"/>
    <w:rsid w:val="007E3A17"/>
  </w:style>
  <w:style w:type="character" w:customStyle="1" w:styleId="WW-WW8Num1ztrue61">
    <w:name w:val="WW-WW8Num1ztrue61"/>
    <w:rsid w:val="007E3A17"/>
  </w:style>
  <w:style w:type="character" w:customStyle="1" w:styleId="WW8Num5zfalse">
    <w:name w:val="WW8Num5zfalse"/>
    <w:rsid w:val="007E3A17"/>
    <w:rPr>
      <w:color w:val="000000"/>
      <w:spacing w:val="-3"/>
    </w:rPr>
  </w:style>
  <w:style w:type="character" w:customStyle="1" w:styleId="21">
    <w:name w:val="Основной шрифт абзаца2"/>
    <w:rsid w:val="007E3A17"/>
  </w:style>
  <w:style w:type="character" w:customStyle="1" w:styleId="WW-WW8Num1ztrue71">
    <w:name w:val="WW-WW8Num1ztrue71"/>
    <w:rsid w:val="007E3A17"/>
  </w:style>
  <w:style w:type="character" w:customStyle="1" w:styleId="WW-WW8Num1ztrue111">
    <w:name w:val="WW-WW8Num1ztrue111"/>
    <w:rsid w:val="007E3A17"/>
  </w:style>
  <w:style w:type="character" w:customStyle="1" w:styleId="WW-WW8Num1ztrue211">
    <w:name w:val="WW-WW8Num1ztrue211"/>
    <w:rsid w:val="007E3A17"/>
  </w:style>
  <w:style w:type="character" w:customStyle="1" w:styleId="WW-WW8Num1ztrue311">
    <w:name w:val="WW-WW8Num1ztrue311"/>
    <w:rsid w:val="007E3A17"/>
  </w:style>
  <w:style w:type="character" w:customStyle="1" w:styleId="WW-WW8Num1ztrue411">
    <w:name w:val="WW-WW8Num1ztrue411"/>
    <w:rsid w:val="007E3A17"/>
  </w:style>
  <w:style w:type="character" w:customStyle="1" w:styleId="WW-WW8Num1ztrue511">
    <w:name w:val="WW-WW8Num1ztrue511"/>
    <w:rsid w:val="007E3A17"/>
  </w:style>
  <w:style w:type="character" w:customStyle="1" w:styleId="WW-WW8Num1ztrue611">
    <w:name w:val="WW-WW8Num1ztrue611"/>
    <w:rsid w:val="007E3A17"/>
  </w:style>
  <w:style w:type="character" w:customStyle="1" w:styleId="WW8Num2z1">
    <w:name w:val="WW8Num2z1"/>
    <w:rsid w:val="007E3A17"/>
    <w:rPr>
      <w:rFonts w:cs="Times New Roman"/>
    </w:rPr>
  </w:style>
  <w:style w:type="character" w:customStyle="1" w:styleId="WW8Num3zfalse">
    <w:name w:val="WW8Num3zfalse"/>
    <w:rsid w:val="007E3A17"/>
  </w:style>
  <w:style w:type="character" w:customStyle="1" w:styleId="WW8Num3ztrue">
    <w:name w:val="WW8Num3ztrue"/>
    <w:rsid w:val="007E3A17"/>
  </w:style>
  <w:style w:type="character" w:customStyle="1" w:styleId="WW-WW8Num3ztrue">
    <w:name w:val="WW-WW8Num3ztrue"/>
    <w:rsid w:val="007E3A17"/>
  </w:style>
  <w:style w:type="character" w:customStyle="1" w:styleId="WW-WW8Num3ztrue1">
    <w:name w:val="WW-WW8Num3ztrue1"/>
    <w:rsid w:val="007E3A17"/>
  </w:style>
  <w:style w:type="character" w:customStyle="1" w:styleId="WW-WW8Num3ztrue2">
    <w:name w:val="WW-WW8Num3ztrue2"/>
    <w:rsid w:val="007E3A17"/>
  </w:style>
  <w:style w:type="character" w:customStyle="1" w:styleId="WW-WW8Num3ztrue3">
    <w:name w:val="WW-WW8Num3ztrue3"/>
    <w:rsid w:val="007E3A17"/>
  </w:style>
  <w:style w:type="character" w:customStyle="1" w:styleId="WW-WW8Num3ztrue4">
    <w:name w:val="WW-WW8Num3ztrue4"/>
    <w:rsid w:val="007E3A17"/>
  </w:style>
  <w:style w:type="character" w:customStyle="1" w:styleId="WW-WW8Num3ztrue5">
    <w:name w:val="WW-WW8Num3ztrue5"/>
    <w:rsid w:val="007E3A17"/>
  </w:style>
  <w:style w:type="character" w:customStyle="1" w:styleId="WW-WW8Num3ztrue6">
    <w:name w:val="WW-WW8Num3ztrue6"/>
    <w:rsid w:val="007E3A17"/>
  </w:style>
  <w:style w:type="character" w:customStyle="1" w:styleId="WW8Num4zfalse">
    <w:name w:val="WW8Num4zfalse"/>
    <w:rsid w:val="007E3A17"/>
  </w:style>
  <w:style w:type="character" w:customStyle="1" w:styleId="WW8Num4ztrue">
    <w:name w:val="WW8Num4ztrue"/>
    <w:rsid w:val="007E3A17"/>
  </w:style>
  <w:style w:type="character" w:customStyle="1" w:styleId="WW-WW8Num4ztrue">
    <w:name w:val="WW-WW8Num4ztrue"/>
    <w:rsid w:val="007E3A17"/>
  </w:style>
  <w:style w:type="character" w:customStyle="1" w:styleId="WW-WW8Num4ztrue1">
    <w:name w:val="WW-WW8Num4ztrue1"/>
    <w:rsid w:val="007E3A17"/>
  </w:style>
  <w:style w:type="character" w:customStyle="1" w:styleId="WW-WW8Num4ztrue2">
    <w:name w:val="WW-WW8Num4ztrue2"/>
    <w:rsid w:val="007E3A17"/>
  </w:style>
  <w:style w:type="character" w:customStyle="1" w:styleId="WW-WW8Num4ztrue3">
    <w:name w:val="WW-WW8Num4ztrue3"/>
    <w:rsid w:val="007E3A17"/>
  </w:style>
  <w:style w:type="character" w:customStyle="1" w:styleId="WW-WW8Num4ztrue4">
    <w:name w:val="WW-WW8Num4ztrue4"/>
    <w:rsid w:val="007E3A17"/>
  </w:style>
  <w:style w:type="character" w:customStyle="1" w:styleId="WW-WW8Num4ztrue5">
    <w:name w:val="WW-WW8Num4ztrue5"/>
    <w:rsid w:val="007E3A17"/>
  </w:style>
  <w:style w:type="character" w:customStyle="1" w:styleId="WW-WW8Num4ztrue6">
    <w:name w:val="WW-WW8Num4ztrue6"/>
    <w:rsid w:val="007E3A17"/>
  </w:style>
  <w:style w:type="character" w:customStyle="1" w:styleId="WW8Num5z1">
    <w:name w:val="WW8Num5z1"/>
    <w:rsid w:val="007E3A17"/>
    <w:rPr>
      <w:rFonts w:cs="Times New Roman"/>
    </w:rPr>
  </w:style>
  <w:style w:type="character" w:customStyle="1" w:styleId="WW8Num6zfalse">
    <w:name w:val="WW8Num6zfalse"/>
    <w:rsid w:val="007E3A17"/>
    <w:rPr>
      <w:spacing w:val="-1"/>
    </w:rPr>
  </w:style>
  <w:style w:type="character" w:customStyle="1" w:styleId="WW8Num6ztrue">
    <w:name w:val="WW8Num6ztrue"/>
    <w:rsid w:val="007E3A17"/>
  </w:style>
  <w:style w:type="character" w:customStyle="1" w:styleId="WW-WW8Num6ztrue">
    <w:name w:val="WW-WW8Num6ztrue"/>
    <w:rsid w:val="007E3A17"/>
  </w:style>
  <w:style w:type="character" w:customStyle="1" w:styleId="WW-WW8Num6ztrue1">
    <w:name w:val="WW-WW8Num6ztrue1"/>
    <w:rsid w:val="007E3A17"/>
  </w:style>
  <w:style w:type="character" w:customStyle="1" w:styleId="WW-WW8Num6ztrue2">
    <w:name w:val="WW-WW8Num6ztrue2"/>
    <w:rsid w:val="007E3A17"/>
  </w:style>
  <w:style w:type="character" w:customStyle="1" w:styleId="WW-WW8Num6ztrue3">
    <w:name w:val="WW-WW8Num6ztrue3"/>
    <w:rsid w:val="007E3A17"/>
  </w:style>
  <w:style w:type="character" w:customStyle="1" w:styleId="WW-WW8Num6ztrue4">
    <w:name w:val="WW-WW8Num6ztrue4"/>
    <w:rsid w:val="007E3A17"/>
  </w:style>
  <w:style w:type="character" w:customStyle="1" w:styleId="WW-WW8Num6ztrue5">
    <w:name w:val="WW-WW8Num6ztrue5"/>
    <w:rsid w:val="007E3A17"/>
  </w:style>
  <w:style w:type="character" w:customStyle="1" w:styleId="WW-WW8Num6ztrue6">
    <w:name w:val="WW-WW8Num6ztrue6"/>
    <w:rsid w:val="007E3A17"/>
  </w:style>
  <w:style w:type="character" w:customStyle="1" w:styleId="WW8Num7z1">
    <w:name w:val="WW8Num7z1"/>
    <w:rsid w:val="007E3A17"/>
    <w:rPr>
      <w:rFonts w:ascii="Courier New" w:hAnsi="Courier New" w:cs="Courier New"/>
    </w:rPr>
  </w:style>
  <w:style w:type="character" w:customStyle="1" w:styleId="WW8Num7z2">
    <w:name w:val="WW8Num7z2"/>
    <w:rsid w:val="007E3A17"/>
    <w:rPr>
      <w:rFonts w:ascii="Wingdings" w:hAnsi="Wingdings" w:cs="Wingdings"/>
    </w:rPr>
  </w:style>
  <w:style w:type="character" w:customStyle="1" w:styleId="WW8Num8z1">
    <w:name w:val="WW8Num8z1"/>
    <w:rsid w:val="007E3A17"/>
    <w:rPr>
      <w:rFonts w:ascii="Courier New" w:hAnsi="Courier New" w:cs="Courier New"/>
    </w:rPr>
  </w:style>
  <w:style w:type="character" w:customStyle="1" w:styleId="WW8Num8z2">
    <w:name w:val="WW8Num8z2"/>
    <w:rsid w:val="007E3A17"/>
    <w:rPr>
      <w:rFonts w:ascii="Wingdings" w:hAnsi="Wingdings" w:cs="Wingdings"/>
    </w:rPr>
  </w:style>
  <w:style w:type="character" w:customStyle="1" w:styleId="WW8Num10zfalse">
    <w:name w:val="WW8Num10zfalse"/>
    <w:rsid w:val="007E3A17"/>
  </w:style>
  <w:style w:type="character" w:customStyle="1" w:styleId="WW8Num10ztrue">
    <w:name w:val="WW8Num10ztrue"/>
    <w:rsid w:val="007E3A17"/>
  </w:style>
  <w:style w:type="character" w:customStyle="1" w:styleId="WW-WW8Num10ztrue">
    <w:name w:val="WW-WW8Num10ztrue"/>
    <w:rsid w:val="007E3A17"/>
  </w:style>
  <w:style w:type="character" w:customStyle="1" w:styleId="WW-WW8Num10ztrue1">
    <w:name w:val="WW-WW8Num10ztrue1"/>
    <w:rsid w:val="007E3A17"/>
  </w:style>
  <w:style w:type="character" w:customStyle="1" w:styleId="WW-WW8Num10ztrue2">
    <w:name w:val="WW-WW8Num10ztrue2"/>
    <w:rsid w:val="007E3A17"/>
  </w:style>
  <w:style w:type="character" w:customStyle="1" w:styleId="WW-WW8Num10ztrue3">
    <w:name w:val="WW-WW8Num10ztrue3"/>
    <w:rsid w:val="007E3A17"/>
  </w:style>
  <w:style w:type="character" w:customStyle="1" w:styleId="WW-WW8Num10ztrue4">
    <w:name w:val="WW-WW8Num10ztrue4"/>
    <w:rsid w:val="007E3A17"/>
  </w:style>
  <w:style w:type="character" w:customStyle="1" w:styleId="WW-WW8Num10ztrue5">
    <w:name w:val="WW-WW8Num10ztrue5"/>
    <w:rsid w:val="007E3A17"/>
  </w:style>
  <w:style w:type="character" w:customStyle="1" w:styleId="WW-WW8Num10ztrue6">
    <w:name w:val="WW-WW8Num10ztrue6"/>
    <w:rsid w:val="007E3A17"/>
  </w:style>
  <w:style w:type="character" w:customStyle="1" w:styleId="WW8Num11zfalse">
    <w:name w:val="WW8Num11zfalse"/>
    <w:rsid w:val="007E3A17"/>
  </w:style>
  <w:style w:type="character" w:customStyle="1" w:styleId="WW8Num11ztrue">
    <w:name w:val="WW8Num11ztrue"/>
    <w:rsid w:val="007E3A17"/>
  </w:style>
  <w:style w:type="character" w:customStyle="1" w:styleId="WW-WW8Num11ztrue">
    <w:name w:val="WW-WW8Num11ztrue"/>
    <w:rsid w:val="007E3A17"/>
  </w:style>
  <w:style w:type="character" w:customStyle="1" w:styleId="WW-WW8Num11ztrue1">
    <w:name w:val="WW-WW8Num11ztrue1"/>
    <w:rsid w:val="007E3A17"/>
  </w:style>
  <w:style w:type="character" w:customStyle="1" w:styleId="WW-WW8Num11ztrue2">
    <w:name w:val="WW-WW8Num11ztrue2"/>
    <w:rsid w:val="007E3A17"/>
  </w:style>
  <w:style w:type="character" w:customStyle="1" w:styleId="WW-WW8Num11ztrue3">
    <w:name w:val="WW-WW8Num11ztrue3"/>
    <w:rsid w:val="007E3A17"/>
  </w:style>
  <w:style w:type="character" w:customStyle="1" w:styleId="WW-WW8Num11ztrue4">
    <w:name w:val="WW-WW8Num11ztrue4"/>
    <w:rsid w:val="007E3A17"/>
  </w:style>
  <w:style w:type="character" w:customStyle="1" w:styleId="WW-WW8Num11ztrue5">
    <w:name w:val="WW-WW8Num11ztrue5"/>
    <w:rsid w:val="007E3A17"/>
  </w:style>
  <w:style w:type="character" w:customStyle="1" w:styleId="WW-WW8Num11ztrue6">
    <w:name w:val="WW-WW8Num11ztrue6"/>
    <w:rsid w:val="007E3A17"/>
  </w:style>
  <w:style w:type="character" w:customStyle="1" w:styleId="WW8Num12zfalse">
    <w:name w:val="WW8Num12zfalse"/>
    <w:rsid w:val="007E3A17"/>
  </w:style>
  <w:style w:type="character" w:customStyle="1" w:styleId="WW8Num12ztrue">
    <w:name w:val="WW8Num12ztrue"/>
    <w:rsid w:val="007E3A17"/>
  </w:style>
  <w:style w:type="character" w:customStyle="1" w:styleId="WW-WW8Num12ztrue">
    <w:name w:val="WW-WW8Num12ztrue"/>
    <w:rsid w:val="007E3A17"/>
  </w:style>
  <w:style w:type="character" w:customStyle="1" w:styleId="WW-WW8Num12ztrue1">
    <w:name w:val="WW-WW8Num12ztrue1"/>
    <w:rsid w:val="007E3A17"/>
  </w:style>
  <w:style w:type="character" w:customStyle="1" w:styleId="WW-WW8Num12ztrue2">
    <w:name w:val="WW-WW8Num12ztrue2"/>
    <w:rsid w:val="007E3A17"/>
  </w:style>
  <w:style w:type="character" w:customStyle="1" w:styleId="WW-WW8Num12ztrue3">
    <w:name w:val="WW-WW8Num12ztrue3"/>
    <w:rsid w:val="007E3A17"/>
  </w:style>
  <w:style w:type="character" w:customStyle="1" w:styleId="WW-WW8Num12ztrue4">
    <w:name w:val="WW-WW8Num12ztrue4"/>
    <w:rsid w:val="007E3A17"/>
  </w:style>
  <w:style w:type="character" w:customStyle="1" w:styleId="WW-WW8Num12ztrue5">
    <w:name w:val="WW-WW8Num12ztrue5"/>
    <w:rsid w:val="007E3A17"/>
  </w:style>
  <w:style w:type="character" w:customStyle="1" w:styleId="WW-WW8Num12ztrue6">
    <w:name w:val="WW-WW8Num12ztrue6"/>
    <w:rsid w:val="007E3A17"/>
  </w:style>
  <w:style w:type="character" w:customStyle="1" w:styleId="WW8Num13zfalse">
    <w:name w:val="WW8Num13zfalse"/>
    <w:rsid w:val="007E3A17"/>
  </w:style>
  <w:style w:type="character" w:customStyle="1" w:styleId="WW8Num13ztrue">
    <w:name w:val="WW8Num13ztrue"/>
    <w:rsid w:val="007E3A17"/>
  </w:style>
  <w:style w:type="character" w:customStyle="1" w:styleId="WW-WW8Num13ztrue">
    <w:name w:val="WW-WW8Num13ztrue"/>
    <w:rsid w:val="007E3A17"/>
  </w:style>
  <w:style w:type="character" w:customStyle="1" w:styleId="WW-WW8Num13ztrue1">
    <w:name w:val="WW-WW8Num13ztrue1"/>
    <w:rsid w:val="007E3A17"/>
  </w:style>
  <w:style w:type="character" w:customStyle="1" w:styleId="WW-WW8Num13ztrue2">
    <w:name w:val="WW-WW8Num13ztrue2"/>
    <w:rsid w:val="007E3A17"/>
  </w:style>
  <w:style w:type="character" w:customStyle="1" w:styleId="WW-WW8Num13ztrue3">
    <w:name w:val="WW-WW8Num13ztrue3"/>
    <w:rsid w:val="007E3A17"/>
  </w:style>
  <w:style w:type="character" w:customStyle="1" w:styleId="WW-WW8Num13ztrue4">
    <w:name w:val="WW-WW8Num13ztrue4"/>
    <w:rsid w:val="007E3A17"/>
  </w:style>
  <w:style w:type="character" w:customStyle="1" w:styleId="WW-WW8Num13ztrue5">
    <w:name w:val="WW-WW8Num13ztrue5"/>
    <w:rsid w:val="007E3A17"/>
  </w:style>
  <w:style w:type="character" w:customStyle="1" w:styleId="WW-WW8Num13ztrue6">
    <w:name w:val="WW-WW8Num13ztrue6"/>
    <w:rsid w:val="007E3A17"/>
  </w:style>
  <w:style w:type="character" w:customStyle="1" w:styleId="WW8Num14zfalse">
    <w:name w:val="WW8Num14zfalse"/>
    <w:rsid w:val="007E3A17"/>
  </w:style>
  <w:style w:type="character" w:customStyle="1" w:styleId="WW8Num14ztrue">
    <w:name w:val="WW8Num14ztrue"/>
    <w:rsid w:val="007E3A17"/>
  </w:style>
  <w:style w:type="character" w:customStyle="1" w:styleId="WW-WW8Num14ztrue">
    <w:name w:val="WW-WW8Num14ztrue"/>
    <w:rsid w:val="007E3A17"/>
  </w:style>
  <w:style w:type="character" w:customStyle="1" w:styleId="WW-WW8Num14ztrue1">
    <w:name w:val="WW-WW8Num14ztrue1"/>
    <w:rsid w:val="007E3A17"/>
  </w:style>
  <w:style w:type="character" w:customStyle="1" w:styleId="WW-WW8Num14ztrue2">
    <w:name w:val="WW-WW8Num14ztrue2"/>
    <w:rsid w:val="007E3A17"/>
  </w:style>
  <w:style w:type="character" w:customStyle="1" w:styleId="WW-WW8Num14ztrue3">
    <w:name w:val="WW-WW8Num14ztrue3"/>
    <w:rsid w:val="007E3A17"/>
  </w:style>
  <w:style w:type="character" w:customStyle="1" w:styleId="WW-WW8Num14ztrue4">
    <w:name w:val="WW-WW8Num14ztrue4"/>
    <w:rsid w:val="007E3A17"/>
  </w:style>
  <w:style w:type="character" w:customStyle="1" w:styleId="WW-WW8Num14ztrue5">
    <w:name w:val="WW-WW8Num14ztrue5"/>
    <w:rsid w:val="007E3A17"/>
  </w:style>
  <w:style w:type="character" w:customStyle="1" w:styleId="WW-WW8Num14ztrue6">
    <w:name w:val="WW-WW8Num14ztrue6"/>
    <w:rsid w:val="007E3A17"/>
  </w:style>
  <w:style w:type="character" w:customStyle="1" w:styleId="WW8Num15z0">
    <w:name w:val="WW8Num15z0"/>
    <w:rsid w:val="007E3A17"/>
    <w:rPr>
      <w:rFonts w:ascii="Symbol" w:hAnsi="Symbol" w:cs="Symbol"/>
      <w:color w:val="000000"/>
    </w:rPr>
  </w:style>
  <w:style w:type="character" w:customStyle="1" w:styleId="WW8Num15z1">
    <w:name w:val="WW8Num15z1"/>
    <w:rsid w:val="007E3A17"/>
    <w:rPr>
      <w:rFonts w:cs="Times New Roman"/>
    </w:rPr>
  </w:style>
  <w:style w:type="character" w:customStyle="1" w:styleId="WW8Num16z0">
    <w:name w:val="WW8Num16z0"/>
    <w:rsid w:val="007E3A17"/>
    <w:rPr>
      <w:rFonts w:ascii="Symbol" w:hAnsi="Symbol" w:cs="Symbol"/>
    </w:rPr>
  </w:style>
  <w:style w:type="character" w:customStyle="1" w:styleId="WW8Num16z1">
    <w:name w:val="WW8Num16z1"/>
    <w:rsid w:val="007E3A17"/>
    <w:rPr>
      <w:rFonts w:cs="Times New Roman"/>
    </w:rPr>
  </w:style>
  <w:style w:type="character" w:customStyle="1" w:styleId="WW8Num17z0">
    <w:name w:val="WW8Num17z0"/>
    <w:rsid w:val="007E3A17"/>
    <w:rPr>
      <w:rFonts w:ascii="Symbol" w:hAnsi="Symbol" w:cs="Symbol"/>
    </w:rPr>
  </w:style>
  <w:style w:type="character" w:customStyle="1" w:styleId="WW8Num17z1">
    <w:name w:val="WW8Num17z1"/>
    <w:rsid w:val="007E3A17"/>
    <w:rPr>
      <w:rFonts w:ascii="Courier New" w:hAnsi="Courier New" w:cs="Courier New"/>
    </w:rPr>
  </w:style>
  <w:style w:type="character" w:customStyle="1" w:styleId="WW8Num17z2">
    <w:name w:val="WW8Num17z2"/>
    <w:rsid w:val="007E3A17"/>
    <w:rPr>
      <w:rFonts w:ascii="Wingdings" w:hAnsi="Wingdings" w:cs="Wingdings"/>
    </w:rPr>
  </w:style>
  <w:style w:type="character" w:customStyle="1" w:styleId="WW8Num18zfalse">
    <w:name w:val="WW8Num18zfalse"/>
    <w:rsid w:val="007E3A17"/>
  </w:style>
  <w:style w:type="character" w:customStyle="1" w:styleId="WW8Num18ztrue">
    <w:name w:val="WW8Num18ztrue"/>
    <w:rsid w:val="007E3A17"/>
  </w:style>
  <w:style w:type="character" w:customStyle="1" w:styleId="WW-WW8Num18ztrue">
    <w:name w:val="WW-WW8Num18ztrue"/>
    <w:rsid w:val="007E3A17"/>
  </w:style>
  <w:style w:type="character" w:customStyle="1" w:styleId="WW-WW8Num18ztrue1">
    <w:name w:val="WW-WW8Num18ztrue1"/>
    <w:rsid w:val="007E3A17"/>
  </w:style>
  <w:style w:type="character" w:customStyle="1" w:styleId="WW-WW8Num18ztrue2">
    <w:name w:val="WW-WW8Num18ztrue2"/>
    <w:rsid w:val="007E3A17"/>
  </w:style>
  <w:style w:type="character" w:customStyle="1" w:styleId="WW-WW8Num18ztrue3">
    <w:name w:val="WW-WW8Num18ztrue3"/>
    <w:rsid w:val="007E3A17"/>
  </w:style>
  <w:style w:type="character" w:customStyle="1" w:styleId="WW-WW8Num18ztrue4">
    <w:name w:val="WW-WW8Num18ztrue4"/>
    <w:rsid w:val="007E3A17"/>
  </w:style>
  <w:style w:type="character" w:customStyle="1" w:styleId="WW-WW8Num18ztrue5">
    <w:name w:val="WW-WW8Num18ztrue5"/>
    <w:rsid w:val="007E3A17"/>
  </w:style>
  <w:style w:type="character" w:customStyle="1" w:styleId="WW-WW8Num18ztrue6">
    <w:name w:val="WW-WW8Num18ztrue6"/>
    <w:rsid w:val="007E3A17"/>
  </w:style>
  <w:style w:type="character" w:customStyle="1" w:styleId="WW8Num19z0">
    <w:name w:val="WW8Num19z0"/>
    <w:rsid w:val="007E3A17"/>
    <w:rPr>
      <w:rFonts w:ascii="Symbol" w:hAnsi="Symbol" w:cs="Symbol"/>
    </w:rPr>
  </w:style>
  <w:style w:type="character" w:customStyle="1" w:styleId="WW8Num19z1">
    <w:name w:val="WW8Num19z1"/>
    <w:rsid w:val="007E3A17"/>
    <w:rPr>
      <w:rFonts w:cs="Times New Roman"/>
    </w:rPr>
  </w:style>
  <w:style w:type="character" w:customStyle="1" w:styleId="WW8Num20zfalse">
    <w:name w:val="WW8Num20zfalse"/>
    <w:rsid w:val="007E3A17"/>
    <w:rPr>
      <w:color w:val="000000"/>
    </w:rPr>
  </w:style>
  <w:style w:type="character" w:customStyle="1" w:styleId="WW8Num20ztrue">
    <w:name w:val="WW8Num20ztrue"/>
    <w:rsid w:val="007E3A17"/>
  </w:style>
  <w:style w:type="character" w:customStyle="1" w:styleId="WW-WW8Num20ztrue">
    <w:name w:val="WW-WW8Num20ztrue"/>
    <w:rsid w:val="007E3A17"/>
  </w:style>
  <w:style w:type="character" w:customStyle="1" w:styleId="WW-WW8Num20ztrue1">
    <w:name w:val="WW-WW8Num20ztrue1"/>
    <w:rsid w:val="007E3A17"/>
  </w:style>
  <w:style w:type="character" w:customStyle="1" w:styleId="WW-WW8Num20ztrue2">
    <w:name w:val="WW-WW8Num20ztrue2"/>
    <w:rsid w:val="007E3A17"/>
  </w:style>
  <w:style w:type="character" w:customStyle="1" w:styleId="WW-WW8Num20ztrue3">
    <w:name w:val="WW-WW8Num20ztrue3"/>
    <w:rsid w:val="007E3A17"/>
  </w:style>
  <w:style w:type="character" w:customStyle="1" w:styleId="WW-WW8Num20ztrue4">
    <w:name w:val="WW-WW8Num20ztrue4"/>
    <w:rsid w:val="007E3A17"/>
  </w:style>
  <w:style w:type="character" w:customStyle="1" w:styleId="WW-WW8Num20ztrue5">
    <w:name w:val="WW-WW8Num20ztrue5"/>
    <w:rsid w:val="007E3A17"/>
  </w:style>
  <w:style w:type="character" w:customStyle="1" w:styleId="WW-WW8Num20ztrue6">
    <w:name w:val="WW-WW8Num20ztrue6"/>
    <w:rsid w:val="007E3A17"/>
  </w:style>
  <w:style w:type="character" w:customStyle="1" w:styleId="11">
    <w:name w:val="Основной шрифт абзаца1"/>
    <w:rsid w:val="007E3A17"/>
  </w:style>
  <w:style w:type="character" w:styleId="a3">
    <w:name w:val="Strong"/>
    <w:basedOn w:val="11"/>
    <w:qFormat/>
    <w:rsid w:val="007E3A17"/>
    <w:rPr>
      <w:b/>
      <w:bCs/>
    </w:rPr>
  </w:style>
  <w:style w:type="character" w:customStyle="1" w:styleId="apple-converted-space">
    <w:name w:val="apple-converted-space"/>
    <w:basedOn w:val="11"/>
    <w:rsid w:val="007E3A17"/>
  </w:style>
  <w:style w:type="character" w:styleId="a4">
    <w:name w:val="Emphasis"/>
    <w:basedOn w:val="11"/>
    <w:qFormat/>
    <w:rsid w:val="007E3A17"/>
    <w:rPr>
      <w:i/>
      <w:iCs/>
    </w:rPr>
  </w:style>
  <w:style w:type="paragraph" w:customStyle="1" w:styleId="a5">
    <w:name w:val="Заголовок"/>
    <w:basedOn w:val="a"/>
    <w:next w:val="a6"/>
    <w:rsid w:val="007E3A17"/>
    <w:pPr>
      <w:keepNext/>
      <w:spacing w:before="240" w:after="120"/>
    </w:pPr>
    <w:rPr>
      <w:rFonts w:ascii="Arial" w:eastAsia="Arial Unicode MS" w:hAnsi="Arial" w:cs="Lohit Hindi"/>
      <w:sz w:val="28"/>
      <w:szCs w:val="28"/>
    </w:rPr>
  </w:style>
  <w:style w:type="paragraph" w:styleId="a6">
    <w:name w:val="Body Text"/>
    <w:basedOn w:val="a"/>
    <w:link w:val="a7"/>
    <w:rsid w:val="007E3A17"/>
    <w:pPr>
      <w:spacing w:after="120"/>
    </w:pPr>
  </w:style>
  <w:style w:type="character" w:customStyle="1" w:styleId="a7">
    <w:name w:val="Основной текст Знак"/>
    <w:basedOn w:val="a0"/>
    <w:link w:val="a6"/>
    <w:rsid w:val="007E3A1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8">
    <w:name w:val="List"/>
    <w:basedOn w:val="a6"/>
    <w:rsid w:val="007E3A17"/>
    <w:rPr>
      <w:rFonts w:cs="Lohit Hindi"/>
    </w:rPr>
  </w:style>
  <w:style w:type="paragraph" w:styleId="a9">
    <w:name w:val="caption"/>
    <w:basedOn w:val="a"/>
    <w:qFormat/>
    <w:rsid w:val="007E3A17"/>
    <w:pPr>
      <w:suppressLineNumbers/>
      <w:spacing w:before="120" w:after="120"/>
    </w:pPr>
    <w:rPr>
      <w:rFonts w:cs="Lohit Hindi"/>
      <w:i/>
      <w:iCs/>
    </w:rPr>
  </w:style>
  <w:style w:type="paragraph" w:customStyle="1" w:styleId="32">
    <w:name w:val="Указатель3"/>
    <w:basedOn w:val="a"/>
    <w:rsid w:val="007E3A17"/>
    <w:pPr>
      <w:suppressLineNumbers/>
    </w:pPr>
    <w:rPr>
      <w:rFonts w:cs="Lohit Hindi"/>
    </w:rPr>
  </w:style>
  <w:style w:type="paragraph" w:customStyle="1" w:styleId="22">
    <w:name w:val="Название объекта2"/>
    <w:basedOn w:val="a"/>
    <w:rsid w:val="007E3A17"/>
    <w:pPr>
      <w:suppressLineNumbers/>
      <w:spacing w:before="120" w:after="120"/>
    </w:pPr>
    <w:rPr>
      <w:rFonts w:cs="Lohit Hindi"/>
      <w:i/>
      <w:iCs/>
    </w:rPr>
  </w:style>
  <w:style w:type="paragraph" w:customStyle="1" w:styleId="23">
    <w:name w:val="Указатель2"/>
    <w:basedOn w:val="a"/>
    <w:rsid w:val="007E3A17"/>
    <w:pPr>
      <w:suppressLineNumbers/>
    </w:pPr>
    <w:rPr>
      <w:rFonts w:cs="Lohit Hindi"/>
    </w:rPr>
  </w:style>
  <w:style w:type="paragraph" w:customStyle="1" w:styleId="12">
    <w:name w:val="Название объекта1"/>
    <w:basedOn w:val="a"/>
    <w:rsid w:val="007E3A17"/>
    <w:pPr>
      <w:suppressLineNumbers/>
      <w:spacing w:before="120" w:after="120"/>
    </w:pPr>
    <w:rPr>
      <w:rFonts w:cs="Lohit Hindi"/>
      <w:i/>
      <w:iCs/>
    </w:rPr>
  </w:style>
  <w:style w:type="paragraph" w:customStyle="1" w:styleId="13">
    <w:name w:val="Указатель1"/>
    <w:basedOn w:val="a"/>
    <w:rsid w:val="007E3A17"/>
    <w:pPr>
      <w:suppressLineNumbers/>
    </w:pPr>
    <w:rPr>
      <w:rFonts w:cs="Lohit Hindi"/>
    </w:rPr>
  </w:style>
  <w:style w:type="paragraph" w:styleId="aa">
    <w:name w:val="Normal (Web)"/>
    <w:basedOn w:val="a"/>
    <w:rsid w:val="007E3A17"/>
    <w:pPr>
      <w:spacing w:before="280" w:after="280"/>
    </w:pPr>
  </w:style>
  <w:style w:type="paragraph" w:customStyle="1" w:styleId="ab">
    <w:name w:val="Содержимое таблицы"/>
    <w:basedOn w:val="a"/>
    <w:rsid w:val="007E3A17"/>
    <w:pPr>
      <w:suppressLineNumbers/>
    </w:pPr>
  </w:style>
  <w:style w:type="paragraph" w:customStyle="1" w:styleId="ac">
    <w:name w:val="Заголовок таблицы"/>
    <w:basedOn w:val="ab"/>
    <w:rsid w:val="007E3A17"/>
    <w:pPr>
      <w:jc w:val="center"/>
    </w:pPr>
    <w:rPr>
      <w:b/>
      <w:bCs/>
    </w:rPr>
  </w:style>
  <w:style w:type="paragraph" w:customStyle="1" w:styleId="ad">
    <w:name w:val="Содержимое врезки"/>
    <w:basedOn w:val="a6"/>
    <w:rsid w:val="007E3A17"/>
  </w:style>
  <w:style w:type="paragraph" w:styleId="ae">
    <w:name w:val="No Spacing"/>
    <w:uiPriority w:val="1"/>
    <w:qFormat/>
    <w:rsid w:val="007E3A17"/>
    <w:pPr>
      <w:suppressAutoHyphens/>
      <w:spacing w:after="0" w:line="240" w:lineRule="auto"/>
      <w:jc w:val="both"/>
    </w:pPr>
    <w:rPr>
      <w:rFonts w:ascii="Times New Roman" w:eastAsia="Arial" w:hAnsi="Times New Roman" w:cs="Times New Roman"/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7E3A17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FontStyle34">
    <w:name w:val="Font Style34"/>
    <w:basedOn w:val="a0"/>
    <w:uiPriority w:val="99"/>
    <w:rsid w:val="000822FC"/>
    <w:rPr>
      <w:rFonts w:ascii="Calibri" w:hAnsi="Calibri" w:cs="Calibri"/>
      <w:spacing w:val="-10"/>
      <w:sz w:val="24"/>
      <w:szCs w:val="24"/>
    </w:rPr>
  </w:style>
  <w:style w:type="character" w:customStyle="1" w:styleId="FontStyle11">
    <w:name w:val="Font Style11"/>
    <w:rsid w:val="00AB2156"/>
    <w:rPr>
      <w:rFonts w:ascii="Georgia" w:hAnsi="Georgia" w:cs="Georgia"/>
      <w:sz w:val="18"/>
      <w:szCs w:val="18"/>
    </w:rPr>
  </w:style>
  <w:style w:type="character" w:customStyle="1" w:styleId="FontStyle12">
    <w:name w:val="Font Style12"/>
    <w:rsid w:val="00AB2156"/>
    <w:rPr>
      <w:rFonts w:ascii="Georgia" w:hAnsi="Georgia" w:cs="Georgia"/>
      <w:i/>
      <w:iCs/>
      <w:sz w:val="18"/>
      <w:szCs w:val="18"/>
    </w:rPr>
  </w:style>
  <w:style w:type="table" w:styleId="af0">
    <w:name w:val="Table Grid"/>
    <w:basedOn w:val="a1"/>
    <w:rsid w:val="00F737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 Indent"/>
    <w:basedOn w:val="a"/>
    <w:link w:val="af2"/>
    <w:uiPriority w:val="99"/>
    <w:semiHidden/>
    <w:unhideWhenUsed/>
    <w:rsid w:val="00F737B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F737BF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24</Pages>
  <Words>8974</Words>
  <Characters>51158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60012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 Васин</dc:creator>
  <cp:keywords/>
  <dc:description/>
  <cp:lastModifiedBy>Влад Васин</cp:lastModifiedBy>
  <cp:revision>11</cp:revision>
  <dcterms:created xsi:type="dcterms:W3CDTF">2014-08-30T09:17:00Z</dcterms:created>
  <dcterms:modified xsi:type="dcterms:W3CDTF">2014-09-03T12:23:00Z</dcterms:modified>
</cp:coreProperties>
</file>